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09454" w14:textId="5728B006" w:rsidR="004732B7" w:rsidRPr="006769DA" w:rsidRDefault="00327620" w:rsidP="009B19CB">
      <w:pPr>
        <w:pStyle w:val="Heading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jc w:val="both"/>
        <w:rPr>
          <w:rFonts w:cs="Arial"/>
          <w:color w:val="000000"/>
          <w:szCs w:val="20"/>
        </w:rPr>
      </w:pPr>
      <w:bookmarkStart w:id="0" w:name="_Ref493144170"/>
      <w:bookmarkStart w:id="1" w:name="_Toc508974766"/>
      <w:r w:rsidRPr="006769DA">
        <w:rPr>
          <w:rFonts w:cs="Arial"/>
          <w:szCs w:val="20"/>
        </w:rPr>
        <w:t xml:space="preserve">Vzorec menične izjave za </w:t>
      </w:r>
      <w:bookmarkEnd w:id="0"/>
      <w:r w:rsidR="00934469" w:rsidRPr="006769DA">
        <w:rPr>
          <w:rFonts w:cs="Arial"/>
          <w:szCs w:val="20"/>
        </w:rPr>
        <w:t>resnost ponudbe</w:t>
      </w:r>
      <w:bookmarkEnd w:id="1"/>
    </w:p>
    <w:tbl>
      <w:tblPr>
        <w:tblStyle w:val="NormalTablePHPDOCX"/>
        <w:tblW w:w="8670" w:type="dxa"/>
        <w:tblInd w:w="108" w:type="dxa"/>
        <w:tblLook w:val="04A0" w:firstRow="1" w:lastRow="0" w:firstColumn="1" w:lastColumn="0" w:noHBand="0" w:noVBand="1"/>
      </w:tblPr>
      <w:tblGrid>
        <w:gridCol w:w="2385"/>
        <w:gridCol w:w="6285"/>
      </w:tblGrid>
      <w:tr w:rsidR="00BE7134" w:rsidRPr="00851B33" w14:paraId="051F6433"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7352D" w14:textId="77777777" w:rsidR="00BE7134" w:rsidRPr="00851B33" w:rsidRDefault="00BE7134" w:rsidP="00BE7134">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FF74F"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r w:rsidR="00BE7134" w:rsidRPr="00851B33" w14:paraId="5355716C"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3AB7B" w14:textId="77777777" w:rsidR="00BE7134" w:rsidRPr="00851B33" w:rsidRDefault="00BE7134" w:rsidP="00DC539A">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654F1"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bl>
    <w:p w14:paraId="0FED2E34" w14:textId="77777777" w:rsidR="00F567F2" w:rsidRDefault="00F567F2" w:rsidP="009860EA">
      <w:pPr>
        <w:spacing w:after="0" w:line="240" w:lineRule="auto"/>
        <w:jc w:val="center"/>
        <w:rPr>
          <w:rFonts w:ascii="Arial" w:hAnsi="Arial" w:cs="Arial"/>
          <w:b/>
          <w:bCs/>
          <w:color w:val="000000"/>
          <w:sz w:val="20"/>
          <w:szCs w:val="20"/>
        </w:rPr>
      </w:pPr>
    </w:p>
    <w:p w14:paraId="19123EEF" w14:textId="77777777" w:rsidR="00E35EDA" w:rsidRPr="009860EA" w:rsidRDefault="00327620" w:rsidP="009860EA">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14:paraId="6C051995" w14:textId="77777777" w:rsidR="00E35EDA" w:rsidRDefault="00327620" w:rsidP="009860EA">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14:paraId="1AB36344"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6EF3DE2C" w14:textId="77777777" w:rsidR="00B96750" w:rsidRDefault="00327620" w:rsidP="009860EA">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sidR="00934469">
        <w:rPr>
          <w:rFonts w:ascii="Arial" w:hAnsi="Arial" w:cs="Arial"/>
          <w:b/>
          <w:bCs/>
          <w:color w:val="000000"/>
          <w:sz w:val="20"/>
          <w:szCs w:val="20"/>
        </w:rPr>
        <w:t>resnost ponudbe</w:t>
      </w:r>
    </w:p>
    <w:p w14:paraId="1C9F4036" w14:textId="77777777" w:rsidR="00B96750" w:rsidRDefault="00B96750" w:rsidP="009860EA">
      <w:pPr>
        <w:spacing w:after="0" w:line="240" w:lineRule="auto"/>
        <w:jc w:val="both"/>
        <w:rPr>
          <w:rFonts w:ascii="Arial" w:hAnsi="Arial" w:cs="Arial"/>
          <w:color w:val="000000"/>
          <w:sz w:val="20"/>
          <w:szCs w:val="20"/>
        </w:rPr>
      </w:pPr>
    </w:p>
    <w:p w14:paraId="246F25C5" w14:textId="02B2B251" w:rsidR="00B96750" w:rsidRDefault="00B96750" w:rsidP="00B9675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w:t>
      </w:r>
      <w:r w:rsidR="006769DA">
        <w:rPr>
          <w:rFonts w:ascii="Arial" w:hAnsi="Arial" w:cs="Arial"/>
          <w:b/>
          <w:bCs/>
          <w:color w:val="000000"/>
          <w:sz w:val="20"/>
          <w:szCs w:val="20"/>
        </w:rPr>
        <w:t>i</w:t>
      </w:r>
      <w:r w:rsidRPr="00B96750">
        <w:rPr>
          <w:rFonts w:ascii="Arial" w:hAnsi="Arial" w:cs="Arial"/>
          <w:b/>
          <w:bCs/>
          <w:color w:val="000000"/>
          <w:sz w:val="20"/>
          <w:szCs w:val="20"/>
        </w:rPr>
        <w:t xml:space="preserve">zvajanje prevozov učencev OŠ </w:t>
      </w:r>
      <w:r w:rsidR="00414351">
        <w:rPr>
          <w:rFonts w:ascii="Arial" w:hAnsi="Arial" w:cs="Arial"/>
          <w:b/>
          <w:bCs/>
          <w:color w:val="000000"/>
          <w:sz w:val="20"/>
          <w:szCs w:val="20"/>
        </w:rPr>
        <w:t>na območju občine</w:t>
      </w:r>
      <w:r w:rsidRPr="00B96750">
        <w:rPr>
          <w:rFonts w:ascii="Arial" w:hAnsi="Arial" w:cs="Arial"/>
          <w:b/>
          <w:bCs/>
          <w:color w:val="000000"/>
          <w:sz w:val="20"/>
          <w:szCs w:val="20"/>
        </w:rPr>
        <w:t xml:space="preserve"> Tržič</w:t>
      </w:r>
      <w:r>
        <w:rPr>
          <w:rFonts w:ascii="Arial" w:hAnsi="Arial" w:cs="Arial"/>
          <w:bCs/>
          <w:color w:val="000000"/>
          <w:sz w:val="20"/>
          <w:szCs w:val="20"/>
        </w:rPr>
        <w:t>,</w:t>
      </w:r>
    </w:p>
    <w:p w14:paraId="5708BB59" w14:textId="77777777" w:rsidR="00B96750" w:rsidRDefault="00B96750" w:rsidP="00B96750">
      <w:pPr>
        <w:spacing w:after="0" w:line="240" w:lineRule="auto"/>
        <w:jc w:val="center"/>
        <w:rPr>
          <w:rFonts w:ascii="Arial" w:hAnsi="Arial" w:cs="Arial"/>
          <w:color w:val="000000"/>
          <w:sz w:val="20"/>
          <w:szCs w:val="20"/>
        </w:rPr>
      </w:pPr>
      <w:r>
        <w:rPr>
          <w:rFonts w:ascii="Arial" w:hAnsi="Arial" w:cs="Arial"/>
          <w:color w:val="000000"/>
          <w:sz w:val="20"/>
          <w:szCs w:val="20"/>
        </w:rPr>
        <w:t>ki je opredeljen v javnem naročilu</w:t>
      </w:r>
    </w:p>
    <w:p w14:paraId="05083BCC" w14:textId="31F8E876" w:rsidR="00B96750" w:rsidRPr="00084F01" w:rsidRDefault="00B96750" w:rsidP="00084F01">
      <w:pPr>
        <w:spacing w:after="0" w:line="240" w:lineRule="auto"/>
        <w:jc w:val="center"/>
        <w:rPr>
          <w:rFonts w:ascii="Arial" w:hAnsi="Arial" w:cs="Arial"/>
          <w:b/>
          <w:bCs/>
          <w:sz w:val="20"/>
          <w:szCs w:val="20"/>
        </w:rPr>
      </w:pPr>
      <w:r>
        <w:rPr>
          <w:rFonts w:ascii="Arial" w:hAnsi="Arial" w:cs="Arial"/>
          <w:b/>
          <w:bCs/>
          <w:color w:val="000000"/>
          <w:sz w:val="20"/>
          <w:szCs w:val="20"/>
        </w:rPr>
        <w:t>»</w:t>
      </w:r>
      <w:r w:rsidR="006769DA" w:rsidRPr="00DD1620">
        <w:rPr>
          <w:rFonts w:ascii="Arial" w:hAnsi="Arial" w:cs="Arial"/>
          <w:b/>
          <w:bCs/>
          <w:sz w:val="20"/>
          <w:szCs w:val="20"/>
        </w:rPr>
        <w:t>Izvajanje prevozov učencev OŠ na območju občine Tržič v šolskih letih 2026/2027 in 2027/2028</w:t>
      </w:r>
      <w:r>
        <w:rPr>
          <w:rFonts w:ascii="Arial" w:hAnsi="Arial" w:cs="Arial"/>
          <w:b/>
          <w:bCs/>
          <w:color w:val="000000"/>
          <w:sz w:val="20"/>
          <w:szCs w:val="20"/>
        </w:rPr>
        <w:t>«</w:t>
      </w:r>
    </w:p>
    <w:p w14:paraId="27EABB41" w14:textId="77777777" w:rsidR="00B96750" w:rsidRDefault="00B96750" w:rsidP="009860EA">
      <w:pPr>
        <w:spacing w:after="0" w:line="240" w:lineRule="auto"/>
        <w:jc w:val="both"/>
        <w:rPr>
          <w:rFonts w:ascii="Arial" w:hAnsi="Arial" w:cs="Arial"/>
          <w:color w:val="000000"/>
          <w:sz w:val="20"/>
          <w:szCs w:val="20"/>
        </w:rPr>
      </w:pPr>
    </w:p>
    <w:p w14:paraId="731E84A7"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14:paraId="74D3E4EA"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0001D4BB" w14:textId="7DC7C30B" w:rsidR="00934469" w:rsidRPr="00EB3425" w:rsidRDefault="00327620" w:rsidP="00FF7D2C">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w:t>
      </w:r>
      <w:r w:rsidR="00414351">
        <w:rPr>
          <w:rFonts w:ascii="Arial" w:hAnsi="Arial" w:cs="Arial"/>
          <w:color w:val="000000"/>
          <w:sz w:val="20"/>
          <w:szCs w:val="20"/>
        </w:rPr>
        <w:t>O</w:t>
      </w:r>
      <w:r w:rsidRPr="009860EA">
        <w:rPr>
          <w:rFonts w:ascii="Arial" w:hAnsi="Arial" w:cs="Arial"/>
          <w:color w:val="000000"/>
          <w:sz w:val="20"/>
          <w:szCs w:val="20"/>
        </w:rPr>
        <w:t xml:space="preserve"> TRŽIČ pooblaščamo, da izpolni priloženo menico</w:t>
      </w:r>
      <w:r w:rsidR="00FF7D2C">
        <w:rPr>
          <w:rFonts w:ascii="Arial" w:hAnsi="Arial" w:cs="Arial"/>
          <w:color w:val="000000"/>
          <w:sz w:val="20"/>
          <w:szCs w:val="20"/>
        </w:rPr>
        <w:t xml:space="preserve"> z vsemi </w:t>
      </w:r>
      <w:r w:rsidR="00FF7D2C" w:rsidRPr="00FF7D2C">
        <w:rPr>
          <w:rFonts w:ascii="Arial" w:hAnsi="Arial" w:cs="Arial"/>
          <w:color w:val="000000"/>
          <w:sz w:val="20"/>
          <w:szCs w:val="20"/>
        </w:rPr>
        <w:t>sestavin</w:t>
      </w:r>
      <w:r w:rsidR="00FF7D2C">
        <w:rPr>
          <w:rFonts w:ascii="Arial" w:hAnsi="Arial" w:cs="Arial"/>
          <w:color w:val="000000"/>
          <w:sz w:val="20"/>
          <w:szCs w:val="20"/>
        </w:rPr>
        <w:t>ami</w:t>
      </w:r>
      <w:r w:rsidR="00FF7D2C" w:rsidRPr="00FF7D2C">
        <w:rPr>
          <w:rFonts w:ascii="Arial" w:hAnsi="Arial" w:cs="Arial"/>
          <w:color w:val="000000"/>
          <w:sz w:val="20"/>
          <w:szCs w:val="20"/>
        </w:rPr>
        <w:t xml:space="preserve"> bianco menice, ki ob izdaji niso bile</w:t>
      </w:r>
      <w:r w:rsidR="00FF7D2C">
        <w:rPr>
          <w:rFonts w:ascii="Arial" w:hAnsi="Arial" w:cs="Arial"/>
          <w:color w:val="000000"/>
          <w:sz w:val="20"/>
          <w:szCs w:val="20"/>
        </w:rPr>
        <w:t xml:space="preserve"> </w:t>
      </w:r>
      <w:r w:rsidR="00FF7D2C" w:rsidRPr="00FF7D2C">
        <w:rPr>
          <w:rFonts w:ascii="Arial" w:hAnsi="Arial" w:cs="Arial"/>
          <w:color w:val="000000"/>
          <w:sz w:val="20"/>
          <w:szCs w:val="20"/>
        </w:rPr>
        <w:t>izpolnjene</w:t>
      </w:r>
      <w:r w:rsidR="00FF7D2C">
        <w:rPr>
          <w:rFonts w:ascii="Arial" w:hAnsi="Arial" w:cs="Arial"/>
          <w:color w:val="000000"/>
          <w:sz w:val="20"/>
          <w:szCs w:val="20"/>
        </w:rPr>
        <w:t xml:space="preserve"> in </w:t>
      </w:r>
      <w:r w:rsidR="00FF7D2C" w:rsidRPr="00FF7D2C">
        <w:rPr>
          <w:rFonts w:ascii="Arial" w:hAnsi="Arial" w:cs="Arial"/>
          <w:color w:val="000000"/>
          <w:sz w:val="20"/>
          <w:szCs w:val="20"/>
        </w:rPr>
        <w:t>na menico</w:t>
      </w:r>
      <w:r w:rsidR="00FF7D2C">
        <w:rPr>
          <w:rFonts w:ascii="Arial" w:hAnsi="Arial" w:cs="Arial"/>
          <w:color w:val="000000"/>
          <w:sz w:val="20"/>
          <w:szCs w:val="20"/>
        </w:rPr>
        <w:t xml:space="preserve"> </w:t>
      </w:r>
      <w:r w:rsidR="00FF7D2C" w:rsidRPr="00FF7D2C">
        <w:rPr>
          <w:rFonts w:ascii="Arial" w:hAnsi="Arial" w:cs="Arial"/>
          <w:color w:val="000000"/>
          <w:sz w:val="20"/>
          <w:szCs w:val="20"/>
        </w:rPr>
        <w:t xml:space="preserve">vpiše </w:t>
      </w:r>
      <w:r w:rsidR="00FF7D2C" w:rsidRPr="00EB3425">
        <w:rPr>
          <w:rFonts w:ascii="Arial" w:hAnsi="Arial" w:cs="Arial"/>
          <w:color w:val="000000"/>
          <w:sz w:val="20"/>
          <w:szCs w:val="20"/>
        </w:rPr>
        <w:t>klavzulo »brez protesta«</w:t>
      </w:r>
      <w:r w:rsidRPr="00EB3425">
        <w:rPr>
          <w:rFonts w:ascii="Arial" w:hAnsi="Arial" w:cs="Arial"/>
          <w:color w:val="000000"/>
          <w:sz w:val="20"/>
          <w:szCs w:val="20"/>
        </w:rPr>
        <w:t xml:space="preserve"> v </w:t>
      </w:r>
      <w:r w:rsidR="00934469" w:rsidRPr="00EB3425">
        <w:rPr>
          <w:rFonts w:ascii="Arial" w:hAnsi="Arial" w:cs="Arial"/>
          <w:color w:val="000000"/>
          <w:sz w:val="20"/>
          <w:szCs w:val="20"/>
        </w:rPr>
        <w:t>znesku</w:t>
      </w:r>
    </w:p>
    <w:p w14:paraId="614AB6D0" w14:textId="77777777" w:rsidR="00AC70CC" w:rsidRPr="00EB3425" w:rsidRDefault="00AC70CC" w:rsidP="009860EA">
      <w:pPr>
        <w:spacing w:after="0" w:line="240" w:lineRule="auto"/>
        <w:jc w:val="both"/>
        <w:rPr>
          <w:rFonts w:ascii="Arial" w:hAnsi="Arial" w:cs="Arial"/>
          <w:color w:val="000000"/>
          <w:sz w:val="20"/>
          <w:szCs w:val="20"/>
        </w:rPr>
      </w:pPr>
    </w:p>
    <w:p w14:paraId="0A544234" w14:textId="4D27830F" w:rsidR="00E35EDA" w:rsidRPr="00EB3425" w:rsidRDefault="00C26B57" w:rsidP="00934469">
      <w:pPr>
        <w:spacing w:after="0" w:line="240" w:lineRule="auto"/>
        <w:jc w:val="center"/>
        <w:rPr>
          <w:rFonts w:ascii="Arial" w:hAnsi="Arial" w:cs="Arial"/>
          <w:bCs/>
          <w:color w:val="000000"/>
          <w:sz w:val="20"/>
          <w:szCs w:val="20"/>
        </w:rPr>
      </w:pPr>
      <w:r>
        <w:rPr>
          <w:rFonts w:ascii="Arial" w:hAnsi="Arial" w:cs="Arial"/>
          <w:b/>
          <w:bCs/>
          <w:color w:val="EE0000"/>
          <w:sz w:val="20"/>
          <w:szCs w:val="20"/>
          <w:u w:val="single"/>
        </w:rPr>
        <w:t>35</w:t>
      </w:r>
      <w:r w:rsidR="00934469" w:rsidRPr="00EB3425">
        <w:rPr>
          <w:rFonts w:ascii="Arial" w:hAnsi="Arial" w:cs="Arial"/>
          <w:b/>
          <w:bCs/>
          <w:color w:val="000000"/>
          <w:sz w:val="20"/>
          <w:szCs w:val="20"/>
          <w:u w:val="single"/>
        </w:rPr>
        <w:t>.000,00 EUR</w:t>
      </w:r>
    </w:p>
    <w:p w14:paraId="5D7C70CC" w14:textId="77777777" w:rsidR="00AC70CC" w:rsidRPr="00EB3425" w:rsidRDefault="00AC70CC" w:rsidP="009860EA">
      <w:pPr>
        <w:spacing w:after="0" w:line="240" w:lineRule="auto"/>
        <w:jc w:val="both"/>
        <w:rPr>
          <w:rFonts w:ascii="Arial" w:hAnsi="Arial" w:cs="Arial"/>
          <w:color w:val="000000"/>
          <w:sz w:val="20"/>
          <w:szCs w:val="20"/>
        </w:rPr>
      </w:pPr>
    </w:p>
    <w:p w14:paraId="0A002CE3" w14:textId="77777777" w:rsidR="00AC70CC" w:rsidRDefault="00327620" w:rsidP="009860EA">
      <w:pPr>
        <w:spacing w:after="0" w:line="240" w:lineRule="auto"/>
        <w:jc w:val="both"/>
        <w:rPr>
          <w:rFonts w:ascii="Arial" w:hAnsi="Arial" w:cs="Arial"/>
          <w:color w:val="000000"/>
          <w:sz w:val="20"/>
          <w:szCs w:val="20"/>
        </w:rPr>
      </w:pPr>
      <w:r w:rsidRPr="00EB3425">
        <w:rPr>
          <w:rFonts w:ascii="Arial" w:hAnsi="Arial" w:cs="Arial"/>
          <w:color w:val="000000"/>
          <w:sz w:val="20"/>
          <w:szCs w:val="20"/>
        </w:rPr>
        <w:t>in z vsemi ostalimi potrebnimi podatki ter jo na naš račun unovči</w:t>
      </w:r>
      <w:r w:rsidRPr="009860EA">
        <w:rPr>
          <w:rFonts w:ascii="Arial" w:hAnsi="Arial" w:cs="Arial"/>
          <w:color w:val="000000"/>
          <w:sz w:val="20"/>
          <w:szCs w:val="20"/>
        </w:rPr>
        <w:t xml:space="preserve"> </w:t>
      </w:r>
      <w:r w:rsidR="00934469">
        <w:rPr>
          <w:rFonts w:ascii="Arial" w:hAnsi="Arial" w:cs="Arial"/>
          <w:sz w:val="20"/>
          <w:szCs w:val="20"/>
        </w:rPr>
        <w:t>v</w:t>
      </w:r>
      <w:r w:rsidR="00934469" w:rsidRPr="00B54578">
        <w:rPr>
          <w:rFonts w:ascii="Arial" w:hAnsi="Arial" w:cs="Arial"/>
          <w:sz w:val="20"/>
          <w:szCs w:val="20"/>
        </w:rPr>
        <w:t>novči iz naslednjih razlogov</w:t>
      </w:r>
      <w:r w:rsidR="00934469">
        <w:rPr>
          <w:rFonts w:ascii="Arial" w:hAnsi="Arial" w:cs="Arial"/>
          <w:sz w:val="20"/>
          <w:szCs w:val="20"/>
        </w:rPr>
        <w:t>:</w:t>
      </w:r>
    </w:p>
    <w:p w14:paraId="43C6ADB9"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14:paraId="380360F5"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sidR="00FA6B27">
        <w:rPr>
          <w:rFonts w:ascii="Arial" w:hAnsi="Arial" w:cs="Arial"/>
          <w:sz w:val="20"/>
          <w:szCs w:val="20"/>
        </w:rPr>
        <w:t xml:space="preserve">v določenem roku </w:t>
      </w:r>
      <w:r w:rsidR="00FA6B27">
        <w:rPr>
          <w:rFonts w:ascii="Arial" w:hAnsi="Arial" w:cs="Arial"/>
          <w:color w:val="000000"/>
          <w:sz w:val="20"/>
          <w:szCs w:val="20"/>
        </w:rPr>
        <w:t>ni sklenil</w:t>
      </w:r>
      <w:r w:rsidR="00FA6B27" w:rsidRPr="00B853FE">
        <w:rPr>
          <w:rFonts w:ascii="Arial" w:hAnsi="Arial" w:cs="Arial"/>
          <w:color w:val="000000"/>
          <w:sz w:val="20"/>
          <w:szCs w:val="20"/>
        </w:rPr>
        <w:t xml:space="preserve"> okvirnega sporazuma</w:t>
      </w:r>
      <w:r w:rsidR="004E64A5">
        <w:rPr>
          <w:rFonts w:ascii="Arial" w:hAnsi="Arial" w:cs="Arial"/>
          <w:color w:val="000000"/>
          <w:sz w:val="20"/>
          <w:szCs w:val="20"/>
        </w:rPr>
        <w:t xml:space="preserve"> ali je zavrnil sklenitev okvirnega sporazuma</w:t>
      </w:r>
      <w:r w:rsidRPr="00B54578">
        <w:rPr>
          <w:rFonts w:ascii="Arial" w:hAnsi="Arial" w:cs="Arial"/>
          <w:sz w:val="20"/>
          <w:szCs w:val="20"/>
        </w:rPr>
        <w:t>; ali</w:t>
      </w:r>
    </w:p>
    <w:p w14:paraId="74AB6D2B" w14:textId="77777777" w:rsidR="00934469"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14:paraId="6F88067A" w14:textId="77777777" w:rsidR="00934469" w:rsidRDefault="00934469" w:rsidP="009860EA">
      <w:pPr>
        <w:spacing w:after="0" w:line="240" w:lineRule="auto"/>
        <w:jc w:val="both"/>
        <w:rPr>
          <w:rFonts w:ascii="Arial" w:hAnsi="Arial" w:cs="Arial"/>
          <w:color w:val="000000"/>
          <w:sz w:val="20"/>
          <w:szCs w:val="20"/>
        </w:rPr>
      </w:pPr>
    </w:p>
    <w:p w14:paraId="506D59E6" w14:textId="3BF9FD56" w:rsidR="00E35EDA" w:rsidRDefault="00327620" w:rsidP="009860EA">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Menična izjava je veljavna od njenega podpisa </w:t>
      </w:r>
      <w:r w:rsidR="00934469">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sidR="00934469">
        <w:rPr>
          <w:rFonts w:ascii="Arial" w:hAnsi="Arial" w:cs="Arial"/>
          <w:color w:val="000000"/>
          <w:sz w:val="20"/>
          <w:szCs w:val="20"/>
        </w:rPr>
        <w:t>ga naročila</w:t>
      </w:r>
      <w:r w:rsidRPr="009860EA">
        <w:rPr>
          <w:rFonts w:ascii="Arial" w:hAnsi="Arial" w:cs="Arial"/>
          <w:color w:val="000000"/>
          <w:sz w:val="20"/>
          <w:szCs w:val="20"/>
        </w:rPr>
        <w:t xml:space="preserve">, </w:t>
      </w:r>
      <w:r w:rsidR="008834AD" w:rsidRPr="009860EA">
        <w:rPr>
          <w:rFonts w:ascii="Arial" w:hAnsi="Arial" w:cs="Arial"/>
          <w:color w:val="000000"/>
          <w:sz w:val="20"/>
          <w:szCs w:val="20"/>
        </w:rPr>
        <w:t>tj.</w:t>
      </w:r>
      <w:r w:rsidRPr="009860EA">
        <w:rPr>
          <w:rFonts w:ascii="Arial" w:hAnsi="Arial" w:cs="Arial"/>
          <w:color w:val="000000"/>
          <w:sz w:val="20"/>
          <w:szCs w:val="20"/>
        </w:rPr>
        <w:t xml:space="preserve"> najkasneje do</w:t>
      </w:r>
      <w:r w:rsidR="00934469">
        <w:rPr>
          <w:rFonts w:ascii="Arial" w:hAnsi="Arial" w:cs="Arial"/>
          <w:color w:val="000000"/>
          <w:sz w:val="20"/>
          <w:szCs w:val="20"/>
        </w:rPr>
        <w:t xml:space="preserve"> </w:t>
      </w:r>
      <w:r w:rsidR="00934469" w:rsidRPr="00934469">
        <w:rPr>
          <w:rFonts w:ascii="Arial" w:hAnsi="Arial" w:cs="Arial"/>
          <w:b/>
          <w:color w:val="000000"/>
          <w:sz w:val="20"/>
          <w:szCs w:val="20"/>
        </w:rPr>
        <w:t>______________________.</w:t>
      </w:r>
    </w:p>
    <w:p w14:paraId="0E1EB5D5" w14:textId="77777777" w:rsidR="00AD3438" w:rsidRPr="00934469" w:rsidRDefault="00AD3438" w:rsidP="009860EA">
      <w:pPr>
        <w:spacing w:after="0" w:line="240" w:lineRule="auto"/>
        <w:jc w:val="both"/>
        <w:rPr>
          <w:rFonts w:ascii="Arial" w:hAnsi="Arial" w:cs="Arial"/>
          <w:b/>
          <w:bCs/>
          <w:color w:val="000000"/>
          <w:sz w:val="20"/>
          <w:szCs w:val="20"/>
          <w:u w:val="single"/>
        </w:rPr>
      </w:pPr>
    </w:p>
    <w:p w14:paraId="4B3267B9" w14:textId="739283A4" w:rsidR="00AD3438" w:rsidRPr="00DB6F0B" w:rsidRDefault="00AD3438" w:rsidP="00AD3438">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w:t>
      </w:r>
      <w:r w:rsidR="00414351">
        <w:rPr>
          <w:rFonts w:ascii="Arial" w:eastAsia="Helvetica" w:hAnsi="Arial" w:cs="Arial"/>
          <w:color w:val="000000"/>
          <w:sz w:val="20"/>
          <w:szCs w:val="20"/>
        </w:rPr>
        <w:t>o</w:t>
      </w:r>
      <w:r w:rsidRPr="00DB6F0B">
        <w:rPr>
          <w:rFonts w:ascii="Arial" w:eastAsia="Helvetica" w:hAnsi="Arial" w:cs="Arial"/>
          <w:color w:val="000000"/>
          <w:sz w:val="20"/>
          <w:szCs w:val="20"/>
        </w:rPr>
        <w:t xml:space="preserve"> nalog za plačilo oz. pooblastilo vsem spodaj navedenim bankam z naslednjih mojih računov:</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2"/>
        <w:gridCol w:w="4388"/>
      </w:tblGrid>
      <w:tr w:rsidR="00AD3438" w:rsidRPr="00DB6F0B" w14:paraId="48DA182B" w14:textId="77777777" w:rsidTr="005D0AD8">
        <w:tc>
          <w:tcPr>
            <w:tcW w:w="4673" w:type="dxa"/>
          </w:tcPr>
          <w:p w14:paraId="67C1F8A6"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Banka</w:t>
            </w:r>
          </w:p>
        </w:tc>
        <w:tc>
          <w:tcPr>
            <w:tcW w:w="4389" w:type="dxa"/>
          </w:tcPr>
          <w:p w14:paraId="176CED58"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AD3438" w:rsidRPr="00DB6F0B" w14:paraId="3DEA24ED" w14:textId="77777777" w:rsidTr="005D0AD8">
        <w:tc>
          <w:tcPr>
            <w:tcW w:w="4673" w:type="dxa"/>
          </w:tcPr>
          <w:p w14:paraId="71DE033C" w14:textId="77777777" w:rsidR="00AD3438" w:rsidRPr="00DB6F0B" w:rsidRDefault="00AD3438" w:rsidP="005D0AD8">
            <w:pPr>
              <w:pStyle w:val="Standard"/>
              <w:jc w:val="both"/>
              <w:rPr>
                <w:rFonts w:ascii="Arial" w:hAnsi="Arial" w:cs="Arial"/>
                <w:sz w:val="20"/>
                <w:szCs w:val="20"/>
              </w:rPr>
            </w:pPr>
          </w:p>
        </w:tc>
        <w:tc>
          <w:tcPr>
            <w:tcW w:w="4389" w:type="dxa"/>
          </w:tcPr>
          <w:p w14:paraId="6D2EF7ED" w14:textId="77777777" w:rsidR="00AD3438" w:rsidRPr="00DB6F0B" w:rsidRDefault="00AD3438" w:rsidP="005D0AD8">
            <w:pPr>
              <w:pStyle w:val="Standard"/>
              <w:jc w:val="both"/>
              <w:rPr>
                <w:rFonts w:ascii="Arial" w:hAnsi="Arial" w:cs="Arial"/>
                <w:sz w:val="20"/>
                <w:szCs w:val="20"/>
              </w:rPr>
            </w:pPr>
          </w:p>
        </w:tc>
      </w:tr>
      <w:tr w:rsidR="00AD3438" w:rsidRPr="00DB6F0B" w14:paraId="3B03C29F" w14:textId="77777777" w:rsidTr="005D0AD8">
        <w:tc>
          <w:tcPr>
            <w:tcW w:w="4673" w:type="dxa"/>
          </w:tcPr>
          <w:p w14:paraId="5A976C3E" w14:textId="77777777" w:rsidR="00AD3438" w:rsidRPr="00DB6F0B" w:rsidRDefault="00AD3438" w:rsidP="005D0AD8">
            <w:pPr>
              <w:pStyle w:val="Standard"/>
              <w:jc w:val="both"/>
              <w:rPr>
                <w:rFonts w:ascii="Arial" w:hAnsi="Arial" w:cs="Arial"/>
                <w:sz w:val="20"/>
                <w:szCs w:val="20"/>
              </w:rPr>
            </w:pPr>
          </w:p>
        </w:tc>
        <w:tc>
          <w:tcPr>
            <w:tcW w:w="4389" w:type="dxa"/>
          </w:tcPr>
          <w:p w14:paraId="7E205FAF" w14:textId="77777777" w:rsidR="00AD3438" w:rsidRPr="00DB6F0B" w:rsidRDefault="00AD3438" w:rsidP="005D0AD8">
            <w:pPr>
              <w:pStyle w:val="Standard"/>
              <w:jc w:val="both"/>
              <w:rPr>
                <w:rFonts w:ascii="Arial" w:hAnsi="Arial" w:cs="Arial"/>
                <w:sz w:val="20"/>
                <w:szCs w:val="20"/>
              </w:rPr>
            </w:pPr>
          </w:p>
        </w:tc>
      </w:tr>
      <w:tr w:rsidR="00AD3438" w:rsidRPr="00DB6F0B" w14:paraId="44473D32" w14:textId="77777777" w:rsidTr="005D0AD8">
        <w:tc>
          <w:tcPr>
            <w:tcW w:w="4673" w:type="dxa"/>
          </w:tcPr>
          <w:p w14:paraId="1A4E25F4" w14:textId="77777777" w:rsidR="00AD3438" w:rsidRPr="00DB6F0B" w:rsidRDefault="00AD3438" w:rsidP="005D0AD8">
            <w:pPr>
              <w:pStyle w:val="Standard"/>
              <w:jc w:val="both"/>
              <w:rPr>
                <w:rFonts w:ascii="Arial" w:hAnsi="Arial" w:cs="Arial"/>
                <w:sz w:val="20"/>
                <w:szCs w:val="20"/>
              </w:rPr>
            </w:pPr>
          </w:p>
        </w:tc>
        <w:tc>
          <w:tcPr>
            <w:tcW w:w="4389" w:type="dxa"/>
          </w:tcPr>
          <w:p w14:paraId="4312D376" w14:textId="77777777" w:rsidR="00AD3438" w:rsidRPr="00DB6F0B" w:rsidRDefault="00AD3438" w:rsidP="005D0AD8">
            <w:pPr>
              <w:pStyle w:val="Standard"/>
              <w:jc w:val="both"/>
              <w:rPr>
                <w:rFonts w:ascii="Arial" w:hAnsi="Arial" w:cs="Arial"/>
                <w:sz w:val="20"/>
                <w:szCs w:val="20"/>
              </w:rPr>
            </w:pPr>
          </w:p>
        </w:tc>
      </w:tr>
    </w:tbl>
    <w:p w14:paraId="7C036D25" w14:textId="77777777" w:rsidR="00AD3438" w:rsidRPr="00DB6F0B" w:rsidRDefault="00AD3438" w:rsidP="00AD3438">
      <w:pPr>
        <w:pStyle w:val="Standard"/>
        <w:spacing w:after="0" w:line="240" w:lineRule="auto"/>
        <w:jc w:val="both"/>
        <w:rPr>
          <w:rFonts w:ascii="Arial" w:hAnsi="Arial" w:cs="Arial"/>
          <w:sz w:val="20"/>
          <w:szCs w:val="20"/>
        </w:rPr>
      </w:pPr>
    </w:p>
    <w:p w14:paraId="2A7F174F" w14:textId="77777777" w:rsidR="00AD3438" w:rsidRPr="00DB6F0B" w:rsidRDefault="00AD3438" w:rsidP="00AD3438">
      <w:pPr>
        <w:pStyle w:val="Standard"/>
        <w:spacing w:after="0" w:line="240" w:lineRule="auto"/>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68ADF6B5" w14:textId="77777777" w:rsidR="006B1A02" w:rsidRPr="00DB6F0B" w:rsidRDefault="006B1A02" w:rsidP="006B1A02">
      <w:pPr>
        <w:pStyle w:val="Standard"/>
        <w:spacing w:after="0" w:line="240" w:lineRule="auto"/>
        <w:jc w:val="both"/>
        <w:rPr>
          <w:rFonts w:ascii="Arial" w:hAnsi="Arial" w:cs="Arial"/>
          <w:sz w:val="20"/>
          <w:szCs w:val="20"/>
        </w:rPr>
      </w:pPr>
      <w:bookmarkStart w:id="2" w:name="_Ref493144175"/>
      <w:r w:rsidRPr="00DB6F0B">
        <w:rPr>
          <w:rFonts w:ascii="Arial" w:hAnsi="Arial" w:cs="Arial"/>
          <w:color w:val="000000"/>
          <w:sz w:val="20"/>
          <w:szCs w:val="20"/>
        </w:rPr>
        <w:t> </w:t>
      </w:r>
    </w:p>
    <w:p w14:paraId="74DE62C1"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u w:val="single"/>
        </w:rPr>
        <w:t>Priloga</w:t>
      </w:r>
      <w:r w:rsidRPr="00DB6F0B">
        <w:rPr>
          <w:rFonts w:ascii="Arial" w:hAnsi="Arial" w:cs="Arial"/>
          <w:color w:val="000000"/>
          <w:sz w:val="20"/>
          <w:szCs w:val="20"/>
        </w:rPr>
        <w:t>: </w:t>
      </w:r>
    </w:p>
    <w:p w14:paraId="127F80A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xml:space="preserve">- </w:t>
      </w:r>
      <w:r w:rsidRPr="00DB6F0B">
        <w:rPr>
          <w:rFonts w:ascii="Arial" w:hAnsi="Arial" w:cs="Arial"/>
          <w:b/>
          <w:color w:val="000000"/>
          <w:sz w:val="20"/>
          <w:szCs w:val="20"/>
        </w:rPr>
        <w:t>bianco menica, podpisana in žigosana</w:t>
      </w:r>
    </w:p>
    <w:p w14:paraId="40762D0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w:t>
      </w:r>
    </w:p>
    <w:tbl>
      <w:tblPr>
        <w:tblW w:w="5000" w:type="pct"/>
        <w:tblInd w:w="108" w:type="dxa"/>
        <w:tblLayout w:type="fixed"/>
        <w:tblCellMar>
          <w:left w:w="10" w:type="dxa"/>
          <w:right w:w="10" w:type="dxa"/>
        </w:tblCellMar>
        <w:tblLook w:val="0000" w:firstRow="0" w:lastRow="0" w:firstColumn="0" w:lastColumn="0" w:noHBand="0" w:noVBand="0"/>
      </w:tblPr>
      <w:tblGrid>
        <w:gridCol w:w="4535"/>
        <w:gridCol w:w="4535"/>
      </w:tblGrid>
      <w:tr w:rsidR="006B1A02" w14:paraId="1FA7EDFD" w14:textId="77777777" w:rsidTr="006B1A02">
        <w:tc>
          <w:tcPr>
            <w:tcW w:w="4535" w:type="dxa"/>
            <w:tcMar>
              <w:top w:w="75" w:type="dxa"/>
              <w:left w:w="108" w:type="dxa"/>
              <w:bottom w:w="75" w:type="dxa"/>
              <w:right w:w="108" w:type="dxa"/>
            </w:tcMar>
            <w:vAlign w:val="center"/>
          </w:tcPr>
          <w:p w14:paraId="10A93FA8" w14:textId="77777777" w:rsidR="006B1A02" w:rsidRDefault="006B1A02" w:rsidP="005D0AD8">
            <w:pPr>
              <w:pStyle w:val="Standard"/>
              <w:spacing w:after="0" w:line="240" w:lineRule="auto"/>
            </w:pPr>
            <w:r>
              <w:rPr>
                <w:rFonts w:ascii="Arial" w:hAnsi="Arial" w:cs="Arial"/>
                <w:color w:val="000000"/>
                <w:position w:val="-2"/>
                <w:sz w:val="20"/>
                <w:szCs w:val="20"/>
              </w:rPr>
              <w:t xml:space="preserve">Kraj: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47FBBDAA" w14:textId="77777777" w:rsidR="006B1A02" w:rsidRDefault="006B1A02" w:rsidP="005D0AD8">
            <w:pPr>
              <w:pStyle w:val="Standard"/>
              <w:spacing w:after="0" w:line="240" w:lineRule="auto"/>
            </w:pPr>
            <w:r>
              <w:rPr>
                <w:rFonts w:ascii="Arial" w:hAnsi="Arial" w:cs="Arial"/>
                <w:color w:val="000000"/>
                <w:position w:val="-2"/>
                <w:sz w:val="20"/>
                <w:szCs w:val="20"/>
              </w:rPr>
              <w:t xml:space="preserve">Izdajatelj menice: </w:t>
            </w:r>
            <w:r>
              <w:rPr>
                <w:rFonts w:ascii="Arial" w:hAnsi="Arial" w:cs="Arial"/>
                <w:color w:val="000000"/>
                <w:position w:val="-2"/>
                <w:sz w:val="20"/>
                <w:szCs w:val="20"/>
                <w:u w:val="single"/>
              </w:rPr>
              <w:t>_______________</w:t>
            </w:r>
          </w:p>
        </w:tc>
      </w:tr>
      <w:tr w:rsidR="006B1A02" w14:paraId="3A3709A8" w14:textId="77777777" w:rsidTr="006B1A02">
        <w:tc>
          <w:tcPr>
            <w:tcW w:w="4535" w:type="dxa"/>
            <w:tcMar>
              <w:top w:w="75" w:type="dxa"/>
              <w:left w:w="108" w:type="dxa"/>
              <w:bottom w:w="75" w:type="dxa"/>
              <w:right w:w="108" w:type="dxa"/>
            </w:tcMar>
            <w:vAlign w:val="center"/>
          </w:tcPr>
          <w:p w14:paraId="0861C47A" w14:textId="77777777" w:rsidR="006B1A02" w:rsidRDefault="006B1A02" w:rsidP="005D0AD8">
            <w:pPr>
              <w:pStyle w:val="Standard"/>
              <w:spacing w:after="0" w:line="240" w:lineRule="auto"/>
            </w:pPr>
            <w:r>
              <w:rPr>
                <w:rFonts w:ascii="Arial" w:hAnsi="Arial" w:cs="Arial"/>
                <w:color w:val="000000"/>
                <w:position w:val="-2"/>
                <w:sz w:val="20"/>
                <w:szCs w:val="20"/>
              </w:rPr>
              <w:t xml:space="preserve">Datum: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29BB2D53" w14:textId="77777777" w:rsidR="006B1A02" w:rsidRDefault="006B1A02" w:rsidP="005D0AD8">
            <w:pPr>
              <w:pStyle w:val="Standard"/>
              <w:spacing w:after="0" w:line="240" w:lineRule="auto"/>
              <w:rPr>
                <w:rFonts w:ascii="Arial" w:hAnsi="Arial" w:cs="Arial"/>
                <w:sz w:val="20"/>
                <w:szCs w:val="20"/>
              </w:rPr>
            </w:pPr>
          </w:p>
          <w:p w14:paraId="0CC69B0D" w14:textId="77777777" w:rsidR="006B1A02" w:rsidRDefault="006B1A02" w:rsidP="005D0AD8">
            <w:pPr>
              <w:pStyle w:val="Standard"/>
              <w:spacing w:after="0" w:line="240" w:lineRule="auto"/>
            </w:pPr>
            <w:r>
              <w:rPr>
                <w:rFonts w:ascii="Arial" w:hAnsi="Arial" w:cs="Arial"/>
                <w:color w:val="A9A9A9"/>
                <w:position w:val="-2"/>
                <w:sz w:val="20"/>
                <w:szCs w:val="20"/>
              </w:rPr>
              <w:t>(žig in podpis)</w:t>
            </w:r>
          </w:p>
        </w:tc>
      </w:tr>
      <w:bookmarkEnd w:id="2"/>
    </w:tbl>
    <w:p w14:paraId="198231F9" w14:textId="77777777" w:rsidR="00DC539A" w:rsidRDefault="00DC539A" w:rsidP="009B19CB">
      <w:pPr>
        <w:rPr>
          <w:rFonts w:asciiTheme="minorHAnsi" w:hAnsiTheme="minorHAnsi"/>
        </w:rPr>
      </w:pPr>
    </w:p>
    <w:sectPr w:rsidR="00DC539A" w:rsidSect="009B19CB">
      <w:footerReference w:type="default" r:id="rId8"/>
      <w:headerReference w:type="first" r:id="rId9"/>
      <w:footerReference w:type="first" r:id="rId10"/>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27D72" w14:textId="77777777" w:rsidR="001657DB" w:rsidRDefault="001657DB" w:rsidP="006975C6">
      <w:pPr>
        <w:spacing w:after="0" w:line="240" w:lineRule="auto"/>
      </w:pPr>
      <w:r>
        <w:separator/>
      </w:r>
    </w:p>
  </w:endnote>
  <w:endnote w:type="continuationSeparator" w:id="0">
    <w:p w14:paraId="4EAD04E8" w14:textId="77777777" w:rsidR="001657DB" w:rsidRDefault="001657D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2D6C4B76" w14:textId="77777777" w:rsidTr="00FA7B2A">
      <w:tc>
        <w:tcPr>
          <w:tcW w:w="2019" w:type="dxa"/>
        </w:tcPr>
        <w:p w14:paraId="1A5DFDC8" w14:textId="77777777" w:rsidR="00415853" w:rsidRDefault="00415853" w:rsidP="000F4FBD">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22DDAE16" w14:textId="73898A0A" w:rsidR="00415853" w:rsidRDefault="002B0A10" w:rsidP="000F4FBD">
          <w:pPr>
            <w:pStyle w:val="Footer"/>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4C6E3D">
            <w:rPr>
              <w:rFonts w:ascii="Arial" w:hAnsi="Arial" w:cs="Arial"/>
              <w:sz w:val="16"/>
              <w:szCs w:val="16"/>
            </w:rPr>
            <w:t>28</w:t>
          </w:r>
        </w:p>
      </w:tc>
    </w:tr>
  </w:tbl>
  <w:p w14:paraId="2E97B84F" w14:textId="77777777" w:rsidR="00415853" w:rsidRPr="000F4FBD" w:rsidRDefault="00415853" w:rsidP="000F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663428158"/>
      <w:docPartObj>
        <w:docPartGallery w:val="Page Numbers (Bottom of Page)"/>
        <w:docPartUnique/>
      </w:docPartObj>
    </w:sdtPr>
    <w:sdtEndPr>
      <w:rPr>
        <w:rFonts w:ascii="Helvetica" w:hAnsi="Helvetica" w:cstheme="minorBidi"/>
        <w:sz w:val="22"/>
        <w:szCs w:val="22"/>
      </w:rPr>
    </w:sdtEndPr>
    <w:sdtContent>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4"/>
          <w:gridCol w:w="3706"/>
        </w:tblGrid>
        <w:tr w:rsidR="00276757" w:rsidRPr="00343D6C" w14:paraId="09DB539C" w14:textId="77777777" w:rsidTr="004146DC">
          <w:tc>
            <w:tcPr>
              <w:tcW w:w="5812" w:type="dxa"/>
            </w:tcPr>
            <w:p w14:paraId="227361FA" w14:textId="77777777" w:rsidR="00276757" w:rsidRPr="00343D6C" w:rsidRDefault="00276757" w:rsidP="00276757">
              <w:pPr>
                <w:pStyle w:val="Footer"/>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2026-2028</w:t>
              </w:r>
            </w:p>
          </w:tc>
          <w:tc>
            <w:tcPr>
              <w:tcW w:w="4045" w:type="dxa"/>
            </w:tcPr>
            <w:p w14:paraId="3F826EA4" w14:textId="77777777" w:rsidR="00276757" w:rsidRPr="00343D6C" w:rsidRDefault="00276757" w:rsidP="00276757">
              <w:pPr>
                <w:pStyle w:val="Footer"/>
                <w:jc w:val="right"/>
                <w:rPr>
                  <w:rFonts w:ascii="Arial" w:hAnsi="Arial" w:cs="Arial"/>
                  <w:sz w:val="16"/>
                  <w:szCs w:val="16"/>
                </w:rPr>
              </w:pPr>
              <w:r w:rsidRPr="00343D6C">
                <w:rPr>
                  <w:rFonts w:ascii="Arial" w:hAnsi="Arial" w:cs="Arial"/>
                  <w:sz w:val="16"/>
                  <w:szCs w:val="16"/>
                </w:rPr>
                <w:fldChar w:fldCharType="begin"/>
              </w:r>
              <w:r w:rsidRPr="00343D6C">
                <w:rPr>
                  <w:rFonts w:ascii="Arial" w:hAnsi="Arial" w:cs="Arial"/>
                  <w:sz w:val="16"/>
                  <w:szCs w:val="16"/>
                </w:rPr>
                <w:instrText>PAGE   \* MERGEFORMAT</w:instrText>
              </w:r>
              <w:r w:rsidRPr="00343D6C">
                <w:rPr>
                  <w:rFonts w:ascii="Arial" w:hAnsi="Arial" w:cs="Arial"/>
                  <w:sz w:val="16"/>
                  <w:szCs w:val="16"/>
                </w:rPr>
                <w:fldChar w:fldCharType="separate"/>
              </w:r>
              <w:r>
                <w:rPr>
                  <w:rFonts w:ascii="Arial" w:hAnsi="Arial" w:cs="Arial"/>
                  <w:sz w:val="16"/>
                  <w:szCs w:val="16"/>
                </w:rPr>
                <w:t>24</w:t>
              </w:r>
              <w:r w:rsidRPr="00343D6C">
                <w:rPr>
                  <w:rFonts w:ascii="Arial" w:hAnsi="Arial" w:cs="Arial"/>
                  <w:sz w:val="16"/>
                  <w:szCs w:val="16"/>
                </w:rPr>
                <w:fldChar w:fldCharType="end"/>
              </w:r>
            </w:p>
          </w:tc>
        </w:tr>
      </w:tbl>
      <w:p w14:paraId="337173C7" w14:textId="3E915C8F" w:rsidR="00276757" w:rsidRPr="00276757" w:rsidRDefault="00276757" w:rsidP="00276757">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4F3D" w14:textId="77777777" w:rsidR="001657DB" w:rsidRDefault="001657DB" w:rsidP="006975C6">
      <w:pPr>
        <w:spacing w:after="0" w:line="240" w:lineRule="auto"/>
      </w:pPr>
      <w:r>
        <w:separator/>
      </w:r>
    </w:p>
  </w:footnote>
  <w:footnote w:type="continuationSeparator" w:id="0">
    <w:p w14:paraId="146C7DEA" w14:textId="77777777" w:rsidR="001657DB" w:rsidRDefault="001657D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D823" w14:textId="77777777" w:rsidR="00867203" w:rsidRDefault="00867203" w:rsidP="00867203">
    <w:pPr>
      <w:pStyle w:val="Header"/>
      <w:tabs>
        <w:tab w:val="clear" w:pos="4536"/>
        <w:tab w:val="center" w:pos="4535"/>
        <w:tab w:val="left" w:pos="6465"/>
      </w:tabs>
    </w:pPr>
    <w:r>
      <w:tab/>
    </w:r>
    <w:r>
      <w:rPr>
        <w:noProof/>
        <w:lang w:eastAsia="sl-SI"/>
      </w:rPr>
      <w:drawing>
        <wp:inline distT="0" distB="0" distL="0" distR="0" wp14:anchorId="09CFD728" wp14:editId="057DCB10">
          <wp:extent cx="685800" cy="1181100"/>
          <wp:effectExtent l="0" t="0" r="0" b="0"/>
          <wp:docPr id="182822091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14:paraId="4F339B0B" w14:textId="77777777" w:rsidR="00867203" w:rsidRDefault="00867203" w:rsidP="008672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D49"/>
    <w:multiLevelType w:val="hybridMultilevel"/>
    <w:tmpl w:val="A40E2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76A3D"/>
    <w:multiLevelType w:val="hybridMultilevel"/>
    <w:tmpl w:val="539A8DF4"/>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 w15:restartNumberingAfterBreak="0">
    <w:nsid w:val="04240625"/>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4"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5" w15:restartNumberingAfterBreak="0">
    <w:nsid w:val="09D01FFB"/>
    <w:multiLevelType w:val="hybridMultilevel"/>
    <w:tmpl w:val="027CC79C"/>
    <w:lvl w:ilvl="0" w:tplc="D4C2BA0C">
      <w:start w:val="2"/>
      <w:numFmt w:val="bullet"/>
      <w:lvlText w:val="-"/>
      <w:lvlJc w:val="left"/>
      <w:pPr>
        <w:ind w:left="720" w:hanging="360"/>
      </w:pPr>
      <w:rPr>
        <w:rFonts w:ascii="Arial" w:eastAsiaTheme="minorHAnsi" w:hAnsi="Arial" w:cs="Arial"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876B9"/>
    <w:multiLevelType w:val="hybridMultilevel"/>
    <w:tmpl w:val="D92AD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220B6"/>
    <w:multiLevelType w:val="hybridMultilevel"/>
    <w:tmpl w:val="5FFE17F6"/>
    <w:lvl w:ilvl="0" w:tplc="0424000F">
      <w:start w:val="1"/>
      <w:numFmt w:val="decimal"/>
      <w:lvlText w:val="%1."/>
      <w:lvlJc w:val="left"/>
      <w:pPr>
        <w:ind w:left="720" w:hanging="360"/>
      </w:pPr>
    </w:lvl>
    <w:lvl w:ilvl="1" w:tplc="04240019">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B1FA4"/>
    <w:multiLevelType w:val="hybridMultilevel"/>
    <w:tmpl w:val="F6C0E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902E4"/>
    <w:multiLevelType w:val="hybridMultilevel"/>
    <w:tmpl w:val="F11C5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F5524"/>
    <w:multiLevelType w:val="hybridMultilevel"/>
    <w:tmpl w:val="2F9E32F8"/>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11" w15:restartNumberingAfterBreak="0">
    <w:nsid w:val="1CB57779"/>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2" w15:restartNumberingAfterBreak="0">
    <w:nsid w:val="1DFD1AC6"/>
    <w:multiLevelType w:val="hybridMultilevel"/>
    <w:tmpl w:val="FDFC31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3"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863D7"/>
    <w:multiLevelType w:val="hybridMultilevel"/>
    <w:tmpl w:val="F6F85030"/>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5"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6"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17" w15:restartNumberingAfterBreak="0">
    <w:nsid w:val="2D986ECD"/>
    <w:multiLevelType w:val="hybridMultilevel"/>
    <w:tmpl w:val="561E1C4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EAD5170"/>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4FB3A00"/>
    <w:multiLevelType w:val="hybridMultilevel"/>
    <w:tmpl w:val="AF34F3C6"/>
    <w:lvl w:ilvl="0" w:tplc="3E886D3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22"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B70DF9"/>
    <w:multiLevelType w:val="hybridMultilevel"/>
    <w:tmpl w:val="0FD80F66"/>
    <w:lvl w:ilvl="0" w:tplc="21D446CA">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3415C9"/>
    <w:multiLevelType w:val="hybridMultilevel"/>
    <w:tmpl w:val="CE869BEE"/>
    <w:lvl w:ilvl="0" w:tplc="605E4AFE">
      <w:start w:val="1"/>
      <w:numFmt w:val="bullet"/>
      <w:lvlText w:val=""/>
      <w:lvlJc w:val="left"/>
      <w:pPr>
        <w:ind w:left="720" w:hanging="360"/>
      </w:pPr>
      <w:rPr>
        <w:rFonts w:ascii="Symbol" w:hAnsi="Symbol" w:cs="Symbol" w:hint="default"/>
        <w:sz w:val="18"/>
        <w:szCs w:val="18"/>
      </w:rPr>
    </w:lvl>
    <w:lvl w:ilvl="1" w:tplc="755CADBE">
      <w:start w:val="1"/>
      <w:numFmt w:val="bullet"/>
      <w:lvlText w:val="o"/>
      <w:lvlJc w:val="left"/>
      <w:pPr>
        <w:ind w:left="1440" w:hanging="360"/>
      </w:pPr>
      <w:rPr>
        <w:rFonts w:ascii="Courier New" w:hAnsi="Courier New" w:cs="Courier New" w:hint="default"/>
      </w:rPr>
    </w:lvl>
    <w:lvl w:ilvl="2" w:tplc="C2A268EE">
      <w:start w:val="1"/>
      <w:numFmt w:val="bullet"/>
      <w:lvlText w:val=""/>
      <w:lvlJc w:val="left"/>
      <w:pPr>
        <w:ind w:left="2160" w:hanging="360"/>
      </w:pPr>
      <w:rPr>
        <w:rFonts w:ascii="Wingdings" w:hAnsi="Wingdings" w:cs="Wingdings" w:hint="default"/>
      </w:rPr>
    </w:lvl>
    <w:lvl w:ilvl="3" w:tplc="F10CFDA8">
      <w:start w:val="1"/>
      <w:numFmt w:val="bullet"/>
      <w:lvlText w:val=""/>
      <w:lvlJc w:val="left"/>
      <w:pPr>
        <w:ind w:left="2880" w:hanging="360"/>
      </w:pPr>
      <w:rPr>
        <w:rFonts w:ascii="Symbol" w:hAnsi="Symbol" w:cs="Symbol" w:hint="default"/>
      </w:rPr>
    </w:lvl>
    <w:lvl w:ilvl="4" w:tplc="E396B112">
      <w:start w:val="1"/>
      <w:numFmt w:val="bullet"/>
      <w:lvlText w:val="o"/>
      <w:lvlJc w:val="left"/>
      <w:pPr>
        <w:ind w:left="3600" w:hanging="360"/>
      </w:pPr>
      <w:rPr>
        <w:rFonts w:ascii="Courier New" w:hAnsi="Courier New" w:cs="Courier New" w:hint="default"/>
      </w:rPr>
    </w:lvl>
    <w:lvl w:ilvl="5" w:tplc="B2528764">
      <w:start w:val="1"/>
      <w:numFmt w:val="bullet"/>
      <w:lvlText w:val=""/>
      <w:lvlJc w:val="left"/>
      <w:pPr>
        <w:ind w:left="4320" w:hanging="360"/>
      </w:pPr>
      <w:rPr>
        <w:rFonts w:ascii="Wingdings" w:hAnsi="Wingdings" w:cs="Wingdings" w:hint="default"/>
      </w:rPr>
    </w:lvl>
    <w:lvl w:ilvl="6" w:tplc="6B7A9630">
      <w:start w:val="1"/>
      <w:numFmt w:val="bullet"/>
      <w:lvlText w:val=""/>
      <w:lvlJc w:val="left"/>
      <w:pPr>
        <w:ind w:left="5040" w:hanging="360"/>
      </w:pPr>
      <w:rPr>
        <w:rFonts w:ascii="Symbol" w:hAnsi="Symbol" w:cs="Symbol" w:hint="default"/>
      </w:rPr>
    </w:lvl>
    <w:lvl w:ilvl="7" w:tplc="4AC26E00">
      <w:start w:val="1"/>
      <w:numFmt w:val="bullet"/>
      <w:lvlText w:val="o"/>
      <w:lvlJc w:val="left"/>
      <w:pPr>
        <w:ind w:left="5760" w:hanging="360"/>
      </w:pPr>
      <w:rPr>
        <w:rFonts w:ascii="Courier New" w:hAnsi="Courier New" w:cs="Courier New" w:hint="default"/>
      </w:rPr>
    </w:lvl>
    <w:lvl w:ilvl="8" w:tplc="6D5E3FC6">
      <w:start w:val="1"/>
      <w:numFmt w:val="bullet"/>
      <w:lvlText w:val=""/>
      <w:lvlJc w:val="left"/>
      <w:pPr>
        <w:ind w:left="6480" w:hanging="360"/>
      </w:pPr>
      <w:rPr>
        <w:rFonts w:ascii="Wingdings" w:hAnsi="Wingdings" w:cs="Wingdings" w:hint="default"/>
      </w:rPr>
    </w:lvl>
  </w:abstractNum>
  <w:abstractNum w:abstractNumId="25"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26"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4E3E00"/>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8" w15:restartNumberingAfterBreak="0">
    <w:nsid w:val="50FB0169"/>
    <w:multiLevelType w:val="hybridMultilevel"/>
    <w:tmpl w:val="A456F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AE5943"/>
    <w:multiLevelType w:val="hybridMultilevel"/>
    <w:tmpl w:val="3228909A"/>
    <w:lvl w:ilvl="0" w:tplc="D018D3FC">
      <w:start w:val="6"/>
      <w:numFmt w:val="decimal"/>
      <w:lvlText w:val="%1."/>
      <w:lvlJc w:val="left"/>
      <w:pPr>
        <w:ind w:left="2705" w:hanging="360"/>
      </w:pPr>
      <w:rPr>
        <w:rFonts w:hint="default"/>
      </w:r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1"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6A4A43"/>
    <w:multiLevelType w:val="hybridMultilevel"/>
    <w:tmpl w:val="7B502F56"/>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E35B19"/>
    <w:multiLevelType w:val="hybridMultilevel"/>
    <w:tmpl w:val="538A2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36" w15:restartNumberingAfterBreak="0">
    <w:nsid w:val="64F257C8"/>
    <w:multiLevelType w:val="hybridMultilevel"/>
    <w:tmpl w:val="6AEC5A0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5F36AD"/>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8"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8C465CA"/>
    <w:multiLevelType w:val="hybridMultilevel"/>
    <w:tmpl w:val="6C8CBF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B023CC"/>
    <w:multiLevelType w:val="hybridMultilevel"/>
    <w:tmpl w:val="EC1C9ABC"/>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42" w15:restartNumberingAfterBreak="0">
    <w:nsid w:val="78F81A95"/>
    <w:multiLevelType w:val="hybridMultilevel"/>
    <w:tmpl w:val="EF5097BA"/>
    <w:lvl w:ilvl="0" w:tplc="829035C2">
      <w:start w:val="1"/>
      <w:numFmt w:val="bullet"/>
      <w:lvlText w:val="-"/>
      <w:lvlJc w:val="left"/>
      <w:pPr>
        <w:ind w:left="720" w:hanging="360"/>
      </w:pPr>
      <w:rPr>
        <w:rFonts w:ascii="Sylfaen" w:hAnsi="Sylfae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DB2971"/>
    <w:multiLevelType w:val="hybridMultilevel"/>
    <w:tmpl w:val="4334A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53CDE"/>
    <w:multiLevelType w:val="hybridMultilevel"/>
    <w:tmpl w:val="5210BC6C"/>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2207740">
    <w:abstractNumId w:val="19"/>
  </w:num>
  <w:num w:numId="2" w16cid:durableId="31345095">
    <w:abstractNumId w:val="23"/>
  </w:num>
  <w:num w:numId="3" w16cid:durableId="733545059">
    <w:abstractNumId w:val="44"/>
  </w:num>
  <w:num w:numId="4" w16cid:durableId="462501074">
    <w:abstractNumId w:val="30"/>
  </w:num>
  <w:num w:numId="5" w16cid:durableId="1776438558">
    <w:abstractNumId w:val="24"/>
  </w:num>
  <w:num w:numId="6" w16cid:durableId="1652365557">
    <w:abstractNumId w:val="21"/>
  </w:num>
  <w:num w:numId="7" w16cid:durableId="300113823">
    <w:abstractNumId w:val="3"/>
  </w:num>
  <w:num w:numId="8" w16cid:durableId="1646854231">
    <w:abstractNumId w:val="4"/>
  </w:num>
  <w:num w:numId="9" w16cid:durableId="2133017327">
    <w:abstractNumId w:val="10"/>
  </w:num>
  <w:num w:numId="10" w16cid:durableId="1022827021">
    <w:abstractNumId w:val="35"/>
  </w:num>
  <w:num w:numId="11" w16cid:durableId="788203948">
    <w:abstractNumId w:val="16"/>
  </w:num>
  <w:num w:numId="12" w16cid:durableId="1685940488">
    <w:abstractNumId w:val="25"/>
  </w:num>
  <w:num w:numId="13" w16cid:durableId="1625455810">
    <w:abstractNumId w:val="15"/>
  </w:num>
  <w:num w:numId="14" w16cid:durableId="1125584421">
    <w:abstractNumId w:val="26"/>
  </w:num>
  <w:num w:numId="15" w16cid:durableId="910039031">
    <w:abstractNumId w:val="20"/>
  </w:num>
  <w:num w:numId="16" w16cid:durableId="590819900">
    <w:abstractNumId w:val="36"/>
  </w:num>
  <w:num w:numId="17" w16cid:durableId="2026442520">
    <w:abstractNumId w:val="2"/>
  </w:num>
  <w:num w:numId="18" w16cid:durableId="973288185">
    <w:abstractNumId w:val="18"/>
  </w:num>
  <w:num w:numId="19" w16cid:durableId="1486435282">
    <w:abstractNumId w:val="2"/>
  </w:num>
  <w:num w:numId="20" w16cid:durableId="805854926">
    <w:abstractNumId w:val="1"/>
  </w:num>
  <w:num w:numId="21" w16cid:durableId="452359379">
    <w:abstractNumId w:val="43"/>
  </w:num>
  <w:num w:numId="22" w16cid:durableId="1308893888">
    <w:abstractNumId w:val="0"/>
  </w:num>
  <w:num w:numId="23" w16cid:durableId="1789003814">
    <w:abstractNumId w:val="12"/>
  </w:num>
  <w:num w:numId="24" w16cid:durableId="94904305">
    <w:abstractNumId w:val="27"/>
  </w:num>
  <w:num w:numId="25" w16cid:durableId="1930849680">
    <w:abstractNumId w:val="5"/>
  </w:num>
  <w:num w:numId="26" w16cid:durableId="1163662773">
    <w:abstractNumId w:val="41"/>
  </w:num>
  <w:num w:numId="27" w16cid:durableId="385374212">
    <w:abstractNumId w:val="11"/>
  </w:num>
  <w:num w:numId="28" w16cid:durableId="511799943">
    <w:abstractNumId w:val="28"/>
  </w:num>
  <w:num w:numId="29" w16cid:durableId="1086614812">
    <w:abstractNumId w:val="9"/>
  </w:num>
  <w:num w:numId="30" w16cid:durableId="292099408">
    <w:abstractNumId w:val="42"/>
  </w:num>
  <w:num w:numId="31" w16cid:durableId="1186938914">
    <w:abstractNumId w:val="33"/>
  </w:num>
  <w:num w:numId="32" w16cid:durableId="665398591">
    <w:abstractNumId w:val="8"/>
  </w:num>
  <w:num w:numId="33" w16cid:durableId="1393692120">
    <w:abstractNumId w:val="29"/>
  </w:num>
  <w:num w:numId="34" w16cid:durableId="525486947">
    <w:abstractNumId w:val="13"/>
  </w:num>
  <w:num w:numId="35" w16cid:durableId="1039013310">
    <w:abstractNumId w:val="6"/>
  </w:num>
  <w:num w:numId="36" w16cid:durableId="1799642244">
    <w:abstractNumId w:val="22"/>
  </w:num>
  <w:num w:numId="37" w16cid:durableId="1015620592">
    <w:abstractNumId w:val="38"/>
  </w:num>
  <w:num w:numId="38" w16cid:durableId="139734397">
    <w:abstractNumId w:val="14"/>
  </w:num>
  <w:num w:numId="39" w16cid:durableId="1081949750">
    <w:abstractNumId w:val="39"/>
  </w:num>
  <w:num w:numId="40" w16cid:durableId="1071733493">
    <w:abstractNumId w:val="31"/>
  </w:num>
  <w:num w:numId="41" w16cid:durableId="1153136350">
    <w:abstractNumId w:val="40"/>
  </w:num>
  <w:num w:numId="42" w16cid:durableId="389891286">
    <w:abstractNumId w:val="7"/>
  </w:num>
  <w:num w:numId="43" w16cid:durableId="484129228">
    <w:abstractNumId w:val="17"/>
  </w:num>
  <w:num w:numId="44" w16cid:durableId="1809661700">
    <w:abstractNumId w:val="37"/>
  </w:num>
  <w:num w:numId="45" w16cid:durableId="855146270">
    <w:abstractNumId w:val="32"/>
  </w:num>
  <w:num w:numId="46" w16cid:durableId="1963345141">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5D2C"/>
    <w:rsid w:val="00007617"/>
    <w:rsid w:val="000157C9"/>
    <w:rsid w:val="00016969"/>
    <w:rsid w:val="00021212"/>
    <w:rsid w:val="00027F41"/>
    <w:rsid w:val="000300A6"/>
    <w:rsid w:val="00030DF5"/>
    <w:rsid w:val="00032306"/>
    <w:rsid w:val="00037A49"/>
    <w:rsid w:val="00041979"/>
    <w:rsid w:val="00043DDE"/>
    <w:rsid w:val="000502EB"/>
    <w:rsid w:val="000523A4"/>
    <w:rsid w:val="000554D9"/>
    <w:rsid w:val="00060F66"/>
    <w:rsid w:val="00082172"/>
    <w:rsid w:val="00084F01"/>
    <w:rsid w:val="00094BD2"/>
    <w:rsid w:val="00097F4A"/>
    <w:rsid w:val="000A0B16"/>
    <w:rsid w:val="000A1FFC"/>
    <w:rsid w:val="000A33E8"/>
    <w:rsid w:val="000B36B9"/>
    <w:rsid w:val="000C0113"/>
    <w:rsid w:val="000C5527"/>
    <w:rsid w:val="000D1C57"/>
    <w:rsid w:val="000D396B"/>
    <w:rsid w:val="000D426E"/>
    <w:rsid w:val="000D45AE"/>
    <w:rsid w:val="000D586A"/>
    <w:rsid w:val="000E0802"/>
    <w:rsid w:val="000E175E"/>
    <w:rsid w:val="000E76C6"/>
    <w:rsid w:val="000F077A"/>
    <w:rsid w:val="000F2FFC"/>
    <w:rsid w:val="000F3142"/>
    <w:rsid w:val="000F48BE"/>
    <w:rsid w:val="000F4FBD"/>
    <w:rsid w:val="000F67E8"/>
    <w:rsid w:val="0010021D"/>
    <w:rsid w:val="00106166"/>
    <w:rsid w:val="0011375A"/>
    <w:rsid w:val="001164C8"/>
    <w:rsid w:val="001175F7"/>
    <w:rsid w:val="00120EDC"/>
    <w:rsid w:val="00120F30"/>
    <w:rsid w:val="00127127"/>
    <w:rsid w:val="00134892"/>
    <w:rsid w:val="00143C63"/>
    <w:rsid w:val="00150158"/>
    <w:rsid w:val="001534A0"/>
    <w:rsid w:val="0016438B"/>
    <w:rsid w:val="001656D4"/>
    <w:rsid w:val="001657DB"/>
    <w:rsid w:val="001702F4"/>
    <w:rsid w:val="00173321"/>
    <w:rsid w:val="00173D66"/>
    <w:rsid w:val="00182694"/>
    <w:rsid w:val="00186377"/>
    <w:rsid w:val="001917F5"/>
    <w:rsid w:val="0019219F"/>
    <w:rsid w:val="00195DF4"/>
    <w:rsid w:val="001A251D"/>
    <w:rsid w:val="001B15B9"/>
    <w:rsid w:val="001B5649"/>
    <w:rsid w:val="001B634D"/>
    <w:rsid w:val="001B646D"/>
    <w:rsid w:val="001E00C9"/>
    <w:rsid w:val="001E4734"/>
    <w:rsid w:val="001E5CB5"/>
    <w:rsid w:val="001E7A5B"/>
    <w:rsid w:val="001F2CC4"/>
    <w:rsid w:val="001F5A75"/>
    <w:rsid w:val="00204EDB"/>
    <w:rsid w:val="00206B5C"/>
    <w:rsid w:val="002133EF"/>
    <w:rsid w:val="002148BB"/>
    <w:rsid w:val="002155B2"/>
    <w:rsid w:val="00220827"/>
    <w:rsid w:val="002265AE"/>
    <w:rsid w:val="00232BBD"/>
    <w:rsid w:val="00233C28"/>
    <w:rsid w:val="00235732"/>
    <w:rsid w:val="00241CDD"/>
    <w:rsid w:val="002430EC"/>
    <w:rsid w:val="00245830"/>
    <w:rsid w:val="00247801"/>
    <w:rsid w:val="00250CC0"/>
    <w:rsid w:val="00253F69"/>
    <w:rsid w:val="00255FB0"/>
    <w:rsid w:val="00262A41"/>
    <w:rsid w:val="002634AA"/>
    <w:rsid w:val="002640BD"/>
    <w:rsid w:val="002648FD"/>
    <w:rsid w:val="002663A2"/>
    <w:rsid w:val="002705BE"/>
    <w:rsid w:val="002747AC"/>
    <w:rsid w:val="00276757"/>
    <w:rsid w:val="00276A40"/>
    <w:rsid w:val="00276BD7"/>
    <w:rsid w:val="00277656"/>
    <w:rsid w:val="00280E5E"/>
    <w:rsid w:val="00282507"/>
    <w:rsid w:val="002877A0"/>
    <w:rsid w:val="002A03B3"/>
    <w:rsid w:val="002A2F11"/>
    <w:rsid w:val="002A3770"/>
    <w:rsid w:val="002A3ED4"/>
    <w:rsid w:val="002A63F7"/>
    <w:rsid w:val="002B0A10"/>
    <w:rsid w:val="002B1318"/>
    <w:rsid w:val="002B422C"/>
    <w:rsid w:val="002C1A6C"/>
    <w:rsid w:val="002C1A71"/>
    <w:rsid w:val="002C1B95"/>
    <w:rsid w:val="002C5848"/>
    <w:rsid w:val="002D58B5"/>
    <w:rsid w:val="002D6C2B"/>
    <w:rsid w:val="002E0783"/>
    <w:rsid w:val="002E4B39"/>
    <w:rsid w:val="002E7D90"/>
    <w:rsid w:val="002F251E"/>
    <w:rsid w:val="002F7B35"/>
    <w:rsid w:val="00306788"/>
    <w:rsid w:val="003074E9"/>
    <w:rsid w:val="0032557C"/>
    <w:rsid w:val="00327620"/>
    <w:rsid w:val="0033161B"/>
    <w:rsid w:val="0033249E"/>
    <w:rsid w:val="003362D0"/>
    <w:rsid w:val="00337E4D"/>
    <w:rsid w:val="00337E7E"/>
    <w:rsid w:val="00343395"/>
    <w:rsid w:val="00352101"/>
    <w:rsid w:val="003532B0"/>
    <w:rsid w:val="00360AAE"/>
    <w:rsid w:val="00363C21"/>
    <w:rsid w:val="00366A7D"/>
    <w:rsid w:val="0037539A"/>
    <w:rsid w:val="003761B6"/>
    <w:rsid w:val="003777FB"/>
    <w:rsid w:val="0038314D"/>
    <w:rsid w:val="003A05E7"/>
    <w:rsid w:val="003A17E2"/>
    <w:rsid w:val="003A1AA2"/>
    <w:rsid w:val="003A250F"/>
    <w:rsid w:val="003B3B99"/>
    <w:rsid w:val="003B3EBA"/>
    <w:rsid w:val="003C2CF4"/>
    <w:rsid w:val="003C2F59"/>
    <w:rsid w:val="003C5EF8"/>
    <w:rsid w:val="003C7CB6"/>
    <w:rsid w:val="003C7F23"/>
    <w:rsid w:val="003D1D1C"/>
    <w:rsid w:val="003E59F5"/>
    <w:rsid w:val="003F03B7"/>
    <w:rsid w:val="003F3BA7"/>
    <w:rsid w:val="003F669A"/>
    <w:rsid w:val="00401140"/>
    <w:rsid w:val="00402C92"/>
    <w:rsid w:val="00404956"/>
    <w:rsid w:val="00407473"/>
    <w:rsid w:val="0041208F"/>
    <w:rsid w:val="0041299E"/>
    <w:rsid w:val="0041369E"/>
    <w:rsid w:val="00414351"/>
    <w:rsid w:val="00414631"/>
    <w:rsid w:val="00415853"/>
    <w:rsid w:val="00415F8B"/>
    <w:rsid w:val="004165E1"/>
    <w:rsid w:val="00420538"/>
    <w:rsid w:val="0042181A"/>
    <w:rsid w:val="004218DD"/>
    <w:rsid w:val="004313A7"/>
    <w:rsid w:val="00431605"/>
    <w:rsid w:val="00434487"/>
    <w:rsid w:val="004401A1"/>
    <w:rsid w:val="00445B61"/>
    <w:rsid w:val="00445E31"/>
    <w:rsid w:val="004460E6"/>
    <w:rsid w:val="00450C31"/>
    <w:rsid w:val="00453E21"/>
    <w:rsid w:val="004546F2"/>
    <w:rsid w:val="0046150D"/>
    <w:rsid w:val="00467DDE"/>
    <w:rsid w:val="004702FB"/>
    <w:rsid w:val="00471503"/>
    <w:rsid w:val="004732B7"/>
    <w:rsid w:val="004751B4"/>
    <w:rsid w:val="00476B4C"/>
    <w:rsid w:val="004802D2"/>
    <w:rsid w:val="00480A34"/>
    <w:rsid w:val="004927E7"/>
    <w:rsid w:val="0049479E"/>
    <w:rsid w:val="004950CE"/>
    <w:rsid w:val="004A2C6E"/>
    <w:rsid w:val="004A4E13"/>
    <w:rsid w:val="004B33F4"/>
    <w:rsid w:val="004B5239"/>
    <w:rsid w:val="004B708E"/>
    <w:rsid w:val="004C5D42"/>
    <w:rsid w:val="004C6E3D"/>
    <w:rsid w:val="004C702C"/>
    <w:rsid w:val="004D2F9F"/>
    <w:rsid w:val="004E3BB4"/>
    <w:rsid w:val="004E5773"/>
    <w:rsid w:val="004E64A5"/>
    <w:rsid w:val="004F2927"/>
    <w:rsid w:val="004F575E"/>
    <w:rsid w:val="005028D7"/>
    <w:rsid w:val="00503161"/>
    <w:rsid w:val="00513EBF"/>
    <w:rsid w:val="0052142A"/>
    <w:rsid w:val="00527570"/>
    <w:rsid w:val="0053510E"/>
    <w:rsid w:val="00535FD5"/>
    <w:rsid w:val="00537380"/>
    <w:rsid w:val="005423BF"/>
    <w:rsid w:val="00542BBE"/>
    <w:rsid w:val="00545DB1"/>
    <w:rsid w:val="00553DB0"/>
    <w:rsid w:val="00555ADA"/>
    <w:rsid w:val="005641C6"/>
    <w:rsid w:val="00571250"/>
    <w:rsid w:val="00576B26"/>
    <w:rsid w:val="00584C27"/>
    <w:rsid w:val="00587C63"/>
    <w:rsid w:val="00587E39"/>
    <w:rsid w:val="00590104"/>
    <w:rsid w:val="005921C4"/>
    <w:rsid w:val="005A0A8A"/>
    <w:rsid w:val="005A12EB"/>
    <w:rsid w:val="005A2049"/>
    <w:rsid w:val="005A3CDF"/>
    <w:rsid w:val="005A79B7"/>
    <w:rsid w:val="005B19B0"/>
    <w:rsid w:val="005B29CD"/>
    <w:rsid w:val="005B2D2E"/>
    <w:rsid w:val="005B6195"/>
    <w:rsid w:val="005B685F"/>
    <w:rsid w:val="005C0BCE"/>
    <w:rsid w:val="005C2A5F"/>
    <w:rsid w:val="005C6035"/>
    <w:rsid w:val="005D0AD8"/>
    <w:rsid w:val="005D4841"/>
    <w:rsid w:val="005E326A"/>
    <w:rsid w:val="005E5451"/>
    <w:rsid w:val="005F03BF"/>
    <w:rsid w:val="005F2536"/>
    <w:rsid w:val="005F3021"/>
    <w:rsid w:val="0060461E"/>
    <w:rsid w:val="006046E1"/>
    <w:rsid w:val="0060524B"/>
    <w:rsid w:val="00606D54"/>
    <w:rsid w:val="00611C6B"/>
    <w:rsid w:val="00613295"/>
    <w:rsid w:val="006166DA"/>
    <w:rsid w:val="00617EFA"/>
    <w:rsid w:val="006220E7"/>
    <w:rsid w:val="00625941"/>
    <w:rsid w:val="006269C9"/>
    <w:rsid w:val="00631811"/>
    <w:rsid w:val="00633A93"/>
    <w:rsid w:val="0063449A"/>
    <w:rsid w:val="006347C3"/>
    <w:rsid w:val="00640274"/>
    <w:rsid w:val="00646A28"/>
    <w:rsid w:val="00647CA5"/>
    <w:rsid w:val="00651E89"/>
    <w:rsid w:val="00654093"/>
    <w:rsid w:val="00654E7D"/>
    <w:rsid w:val="00657641"/>
    <w:rsid w:val="00661AED"/>
    <w:rsid w:val="00661F2C"/>
    <w:rsid w:val="00665A03"/>
    <w:rsid w:val="00667035"/>
    <w:rsid w:val="006676F7"/>
    <w:rsid w:val="00675CB3"/>
    <w:rsid w:val="006769DA"/>
    <w:rsid w:val="0068760A"/>
    <w:rsid w:val="00691C16"/>
    <w:rsid w:val="00695A69"/>
    <w:rsid w:val="00696044"/>
    <w:rsid w:val="006975C6"/>
    <w:rsid w:val="006A5918"/>
    <w:rsid w:val="006B1A02"/>
    <w:rsid w:val="006B2936"/>
    <w:rsid w:val="006B7F68"/>
    <w:rsid w:val="006C1566"/>
    <w:rsid w:val="006C6B66"/>
    <w:rsid w:val="006C7990"/>
    <w:rsid w:val="006D43AE"/>
    <w:rsid w:val="006E37CF"/>
    <w:rsid w:val="006E5509"/>
    <w:rsid w:val="006F0A01"/>
    <w:rsid w:val="006F1DA5"/>
    <w:rsid w:val="00701D2E"/>
    <w:rsid w:val="00705410"/>
    <w:rsid w:val="007109D5"/>
    <w:rsid w:val="007130E4"/>
    <w:rsid w:val="00713A91"/>
    <w:rsid w:val="00713D63"/>
    <w:rsid w:val="00714E5F"/>
    <w:rsid w:val="00722812"/>
    <w:rsid w:val="00732C5D"/>
    <w:rsid w:val="0073593E"/>
    <w:rsid w:val="00735D47"/>
    <w:rsid w:val="00736C77"/>
    <w:rsid w:val="007376BA"/>
    <w:rsid w:val="00741EC8"/>
    <w:rsid w:val="00742B8C"/>
    <w:rsid w:val="0075681D"/>
    <w:rsid w:val="00764415"/>
    <w:rsid w:val="0077767E"/>
    <w:rsid w:val="00777DF6"/>
    <w:rsid w:val="0078404C"/>
    <w:rsid w:val="00785F39"/>
    <w:rsid w:val="00790297"/>
    <w:rsid w:val="007973B0"/>
    <w:rsid w:val="007A4A2A"/>
    <w:rsid w:val="007B368B"/>
    <w:rsid w:val="007B5411"/>
    <w:rsid w:val="007C0177"/>
    <w:rsid w:val="007C0C94"/>
    <w:rsid w:val="007C3EA0"/>
    <w:rsid w:val="007C6B0A"/>
    <w:rsid w:val="007D0EA0"/>
    <w:rsid w:val="007D40C7"/>
    <w:rsid w:val="007D58B8"/>
    <w:rsid w:val="007D6FB3"/>
    <w:rsid w:val="007E0E83"/>
    <w:rsid w:val="007E74C7"/>
    <w:rsid w:val="007F15EE"/>
    <w:rsid w:val="007F4E87"/>
    <w:rsid w:val="00800EB0"/>
    <w:rsid w:val="008041E4"/>
    <w:rsid w:val="008051E3"/>
    <w:rsid w:val="00805440"/>
    <w:rsid w:val="00811640"/>
    <w:rsid w:val="00820433"/>
    <w:rsid w:val="008229DC"/>
    <w:rsid w:val="00823332"/>
    <w:rsid w:val="00823B57"/>
    <w:rsid w:val="008258E4"/>
    <w:rsid w:val="008278F5"/>
    <w:rsid w:val="00827B3B"/>
    <w:rsid w:val="00832901"/>
    <w:rsid w:val="00835366"/>
    <w:rsid w:val="00841D7E"/>
    <w:rsid w:val="00844F01"/>
    <w:rsid w:val="00844FD3"/>
    <w:rsid w:val="00845B2C"/>
    <w:rsid w:val="00851B33"/>
    <w:rsid w:val="00855CEB"/>
    <w:rsid w:val="00861177"/>
    <w:rsid w:val="00866CEA"/>
    <w:rsid w:val="00867203"/>
    <w:rsid w:val="008718B7"/>
    <w:rsid w:val="008764F0"/>
    <w:rsid w:val="008834AD"/>
    <w:rsid w:val="0089262D"/>
    <w:rsid w:val="008927C0"/>
    <w:rsid w:val="0089370F"/>
    <w:rsid w:val="008A0B07"/>
    <w:rsid w:val="008A4A9E"/>
    <w:rsid w:val="008A595A"/>
    <w:rsid w:val="008B2583"/>
    <w:rsid w:val="008B3BAF"/>
    <w:rsid w:val="008B41E5"/>
    <w:rsid w:val="008B5FCE"/>
    <w:rsid w:val="008B72CE"/>
    <w:rsid w:val="008C3400"/>
    <w:rsid w:val="008C5D11"/>
    <w:rsid w:val="008C6379"/>
    <w:rsid w:val="008D096E"/>
    <w:rsid w:val="008D09AB"/>
    <w:rsid w:val="008D1384"/>
    <w:rsid w:val="008D26FA"/>
    <w:rsid w:val="008D4A33"/>
    <w:rsid w:val="008D534A"/>
    <w:rsid w:val="008D5823"/>
    <w:rsid w:val="008D7ED9"/>
    <w:rsid w:val="008E06F4"/>
    <w:rsid w:val="008E2AA9"/>
    <w:rsid w:val="008E622B"/>
    <w:rsid w:val="008E7DED"/>
    <w:rsid w:val="008F06C7"/>
    <w:rsid w:val="008F0BFC"/>
    <w:rsid w:val="008F495D"/>
    <w:rsid w:val="008F596B"/>
    <w:rsid w:val="008F60F1"/>
    <w:rsid w:val="008F6471"/>
    <w:rsid w:val="009142A2"/>
    <w:rsid w:val="00916FA5"/>
    <w:rsid w:val="00920302"/>
    <w:rsid w:val="009211FF"/>
    <w:rsid w:val="009244F2"/>
    <w:rsid w:val="00930868"/>
    <w:rsid w:val="00930983"/>
    <w:rsid w:val="00932552"/>
    <w:rsid w:val="00934469"/>
    <w:rsid w:val="00935F19"/>
    <w:rsid w:val="00937BF5"/>
    <w:rsid w:val="0094125C"/>
    <w:rsid w:val="00944226"/>
    <w:rsid w:val="0094558A"/>
    <w:rsid w:val="009502BC"/>
    <w:rsid w:val="009544C2"/>
    <w:rsid w:val="0095488A"/>
    <w:rsid w:val="00960022"/>
    <w:rsid w:val="00965A40"/>
    <w:rsid w:val="00965D46"/>
    <w:rsid w:val="00965E20"/>
    <w:rsid w:val="009709A3"/>
    <w:rsid w:val="0098286F"/>
    <w:rsid w:val="009860EA"/>
    <w:rsid w:val="00986E15"/>
    <w:rsid w:val="009947E7"/>
    <w:rsid w:val="009A16EA"/>
    <w:rsid w:val="009B1963"/>
    <w:rsid w:val="009B19CB"/>
    <w:rsid w:val="009B513E"/>
    <w:rsid w:val="009C3FA6"/>
    <w:rsid w:val="009C5C17"/>
    <w:rsid w:val="009D04EA"/>
    <w:rsid w:val="009D319E"/>
    <w:rsid w:val="009D668A"/>
    <w:rsid w:val="009E086A"/>
    <w:rsid w:val="009E12C0"/>
    <w:rsid w:val="009E25EB"/>
    <w:rsid w:val="009E74DF"/>
    <w:rsid w:val="00A02EA3"/>
    <w:rsid w:val="00A02F64"/>
    <w:rsid w:val="00A03979"/>
    <w:rsid w:val="00A0464B"/>
    <w:rsid w:val="00A06685"/>
    <w:rsid w:val="00A13144"/>
    <w:rsid w:val="00A25595"/>
    <w:rsid w:val="00A314C7"/>
    <w:rsid w:val="00A37385"/>
    <w:rsid w:val="00A407EB"/>
    <w:rsid w:val="00A4150B"/>
    <w:rsid w:val="00A4178A"/>
    <w:rsid w:val="00A43C67"/>
    <w:rsid w:val="00A4477C"/>
    <w:rsid w:val="00A44951"/>
    <w:rsid w:val="00A4792C"/>
    <w:rsid w:val="00A50B2D"/>
    <w:rsid w:val="00A52459"/>
    <w:rsid w:val="00A5397E"/>
    <w:rsid w:val="00A54C82"/>
    <w:rsid w:val="00A55D43"/>
    <w:rsid w:val="00A74BF3"/>
    <w:rsid w:val="00A82DF6"/>
    <w:rsid w:val="00A85785"/>
    <w:rsid w:val="00A86279"/>
    <w:rsid w:val="00A86435"/>
    <w:rsid w:val="00A91593"/>
    <w:rsid w:val="00A92E24"/>
    <w:rsid w:val="00A93A3E"/>
    <w:rsid w:val="00A96092"/>
    <w:rsid w:val="00AA5637"/>
    <w:rsid w:val="00AA5FC7"/>
    <w:rsid w:val="00AB05B3"/>
    <w:rsid w:val="00AC0B72"/>
    <w:rsid w:val="00AC4669"/>
    <w:rsid w:val="00AC5044"/>
    <w:rsid w:val="00AC57A5"/>
    <w:rsid w:val="00AC70CC"/>
    <w:rsid w:val="00AD3438"/>
    <w:rsid w:val="00AD3902"/>
    <w:rsid w:val="00AD4377"/>
    <w:rsid w:val="00AD45CE"/>
    <w:rsid w:val="00AE0573"/>
    <w:rsid w:val="00AE5C22"/>
    <w:rsid w:val="00AE6324"/>
    <w:rsid w:val="00AF292B"/>
    <w:rsid w:val="00AF2BF0"/>
    <w:rsid w:val="00AF3031"/>
    <w:rsid w:val="00AF4633"/>
    <w:rsid w:val="00AF7FB0"/>
    <w:rsid w:val="00B02CC3"/>
    <w:rsid w:val="00B05356"/>
    <w:rsid w:val="00B05771"/>
    <w:rsid w:val="00B059C9"/>
    <w:rsid w:val="00B05A70"/>
    <w:rsid w:val="00B10D05"/>
    <w:rsid w:val="00B134E7"/>
    <w:rsid w:val="00B14122"/>
    <w:rsid w:val="00B169F3"/>
    <w:rsid w:val="00B17E46"/>
    <w:rsid w:val="00B26D07"/>
    <w:rsid w:val="00B342DC"/>
    <w:rsid w:val="00B35168"/>
    <w:rsid w:val="00B360CA"/>
    <w:rsid w:val="00B4194D"/>
    <w:rsid w:val="00B41A3C"/>
    <w:rsid w:val="00B42E1B"/>
    <w:rsid w:val="00B47C28"/>
    <w:rsid w:val="00B5199A"/>
    <w:rsid w:val="00B55749"/>
    <w:rsid w:val="00B5779F"/>
    <w:rsid w:val="00B57935"/>
    <w:rsid w:val="00B61EF5"/>
    <w:rsid w:val="00B61F0B"/>
    <w:rsid w:val="00B62095"/>
    <w:rsid w:val="00B711FF"/>
    <w:rsid w:val="00B757D1"/>
    <w:rsid w:val="00B805C2"/>
    <w:rsid w:val="00B80CA4"/>
    <w:rsid w:val="00B906E9"/>
    <w:rsid w:val="00B93434"/>
    <w:rsid w:val="00B95A63"/>
    <w:rsid w:val="00B96750"/>
    <w:rsid w:val="00B9693A"/>
    <w:rsid w:val="00BA0E44"/>
    <w:rsid w:val="00BA3CFE"/>
    <w:rsid w:val="00BA7088"/>
    <w:rsid w:val="00BB1955"/>
    <w:rsid w:val="00BB3B75"/>
    <w:rsid w:val="00BC141F"/>
    <w:rsid w:val="00BC2D61"/>
    <w:rsid w:val="00BC2FBA"/>
    <w:rsid w:val="00BC3591"/>
    <w:rsid w:val="00BC682E"/>
    <w:rsid w:val="00BC6EEB"/>
    <w:rsid w:val="00BD03B2"/>
    <w:rsid w:val="00BD126A"/>
    <w:rsid w:val="00BD3262"/>
    <w:rsid w:val="00BD76BE"/>
    <w:rsid w:val="00BE7134"/>
    <w:rsid w:val="00BF0164"/>
    <w:rsid w:val="00BF5807"/>
    <w:rsid w:val="00BF701F"/>
    <w:rsid w:val="00BF74BC"/>
    <w:rsid w:val="00C02EF0"/>
    <w:rsid w:val="00C10590"/>
    <w:rsid w:val="00C125C6"/>
    <w:rsid w:val="00C167ED"/>
    <w:rsid w:val="00C21E8F"/>
    <w:rsid w:val="00C24431"/>
    <w:rsid w:val="00C24613"/>
    <w:rsid w:val="00C26B57"/>
    <w:rsid w:val="00C315C9"/>
    <w:rsid w:val="00C3346E"/>
    <w:rsid w:val="00C4485F"/>
    <w:rsid w:val="00C4793C"/>
    <w:rsid w:val="00C47E52"/>
    <w:rsid w:val="00C5408A"/>
    <w:rsid w:val="00C541BB"/>
    <w:rsid w:val="00C54D62"/>
    <w:rsid w:val="00C62BD5"/>
    <w:rsid w:val="00C643AC"/>
    <w:rsid w:val="00C66D88"/>
    <w:rsid w:val="00C81A95"/>
    <w:rsid w:val="00C91E0E"/>
    <w:rsid w:val="00C94DD8"/>
    <w:rsid w:val="00CB65B4"/>
    <w:rsid w:val="00CC08E0"/>
    <w:rsid w:val="00CC0AA9"/>
    <w:rsid w:val="00CC0C77"/>
    <w:rsid w:val="00CC1C48"/>
    <w:rsid w:val="00CC2E00"/>
    <w:rsid w:val="00CC3A1B"/>
    <w:rsid w:val="00CC5331"/>
    <w:rsid w:val="00CC69CF"/>
    <w:rsid w:val="00CD004D"/>
    <w:rsid w:val="00CD078A"/>
    <w:rsid w:val="00CD1744"/>
    <w:rsid w:val="00CD2A08"/>
    <w:rsid w:val="00CD33AC"/>
    <w:rsid w:val="00CD41A9"/>
    <w:rsid w:val="00CD4611"/>
    <w:rsid w:val="00CD6143"/>
    <w:rsid w:val="00CD64FA"/>
    <w:rsid w:val="00CD6E25"/>
    <w:rsid w:val="00CE51EA"/>
    <w:rsid w:val="00CF3F10"/>
    <w:rsid w:val="00CF43D0"/>
    <w:rsid w:val="00CF4AE5"/>
    <w:rsid w:val="00CF7337"/>
    <w:rsid w:val="00D00F66"/>
    <w:rsid w:val="00D02725"/>
    <w:rsid w:val="00D06A20"/>
    <w:rsid w:val="00D07A67"/>
    <w:rsid w:val="00D11A40"/>
    <w:rsid w:val="00D162E7"/>
    <w:rsid w:val="00D22DCF"/>
    <w:rsid w:val="00D309A6"/>
    <w:rsid w:val="00D3240F"/>
    <w:rsid w:val="00D33FB2"/>
    <w:rsid w:val="00D379CF"/>
    <w:rsid w:val="00D501B9"/>
    <w:rsid w:val="00D51A1B"/>
    <w:rsid w:val="00D530CD"/>
    <w:rsid w:val="00D5381D"/>
    <w:rsid w:val="00D6036D"/>
    <w:rsid w:val="00D60A0B"/>
    <w:rsid w:val="00D70247"/>
    <w:rsid w:val="00D7025F"/>
    <w:rsid w:val="00D703FE"/>
    <w:rsid w:val="00D73F7A"/>
    <w:rsid w:val="00D74337"/>
    <w:rsid w:val="00D7467F"/>
    <w:rsid w:val="00D75CD0"/>
    <w:rsid w:val="00D76995"/>
    <w:rsid w:val="00D81ACF"/>
    <w:rsid w:val="00D83B6E"/>
    <w:rsid w:val="00D90089"/>
    <w:rsid w:val="00D90269"/>
    <w:rsid w:val="00D91D3A"/>
    <w:rsid w:val="00D9204F"/>
    <w:rsid w:val="00D931BF"/>
    <w:rsid w:val="00D945EB"/>
    <w:rsid w:val="00DA152E"/>
    <w:rsid w:val="00DC539A"/>
    <w:rsid w:val="00DC628B"/>
    <w:rsid w:val="00DC7400"/>
    <w:rsid w:val="00DD0213"/>
    <w:rsid w:val="00DD1620"/>
    <w:rsid w:val="00DD2923"/>
    <w:rsid w:val="00DD2C7E"/>
    <w:rsid w:val="00DD2FA1"/>
    <w:rsid w:val="00DD5164"/>
    <w:rsid w:val="00DD76FB"/>
    <w:rsid w:val="00DE0974"/>
    <w:rsid w:val="00DE3A44"/>
    <w:rsid w:val="00DF7323"/>
    <w:rsid w:val="00E03B55"/>
    <w:rsid w:val="00E06CF6"/>
    <w:rsid w:val="00E14D9A"/>
    <w:rsid w:val="00E15A61"/>
    <w:rsid w:val="00E22F17"/>
    <w:rsid w:val="00E23D4E"/>
    <w:rsid w:val="00E2555B"/>
    <w:rsid w:val="00E35A53"/>
    <w:rsid w:val="00E35EDA"/>
    <w:rsid w:val="00E36FF0"/>
    <w:rsid w:val="00E413FB"/>
    <w:rsid w:val="00E5095E"/>
    <w:rsid w:val="00E55B9D"/>
    <w:rsid w:val="00E56092"/>
    <w:rsid w:val="00E625A9"/>
    <w:rsid w:val="00E65637"/>
    <w:rsid w:val="00E669DC"/>
    <w:rsid w:val="00E66CEB"/>
    <w:rsid w:val="00E735D8"/>
    <w:rsid w:val="00E75AF9"/>
    <w:rsid w:val="00E91CB7"/>
    <w:rsid w:val="00E94131"/>
    <w:rsid w:val="00E943C7"/>
    <w:rsid w:val="00E97663"/>
    <w:rsid w:val="00E979E7"/>
    <w:rsid w:val="00EA0341"/>
    <w:rsid w:val="00EA6234"/>
    <w:rsid w:val="00EB3425"/>
    <w:rsid w:val="00EB38E2"/>
    <w:rsid w:val="00EB4BE7"/>
    <w:rsid w:val="00EB51EC"/>
    <w:rsid w:val="00EC3512"/>
    <w:rsid w:val="00EC41DF"/>
    <w:rsid w:val="00ED2B8D"/>
    <w:rsid w:val="00ED2EB0"/>
    <w:rsid w:val="00ED3268"/>
    <w:rsid w:val="00ED3769"/>
    <w:rsid w:val="00ED41BC"/>
    <w:rsid w:val="00ED437A"/>
    <w:rsid w:val="00ED4D41"/>
    <w:rsid w:val="00ED70FD"/>
    <w:rsid w:val="00EF387E"/>
    <w:rsid w:val="00EF3AE5"/>
    <w:rsid w:val="00F054EB"/>
    <w:rsid w:val="00F13219"/>
    <w:rsid w:val="00F13EA3"/>
    <w:rsid w:val="00F14966"/>
    <w:rsid w:val="00F20EA6"/>
    <w:rsid w:val="00F246AF"/>
    <w:rsid w:val="00F3085D"/>
    <w:rsid w:val="00F3577E"/>
    <w:rsid w:val="00F37367"/>
    <w:rsid w:val="00F40860"/>
    <w:rsid w:val="00F45877"/>
    <w:rsid w:val="00F45C89"/>
    <w:rsid w:val="00F46B84"/>
    <w:rsid w:val="00F47484"/>
    <w:rsid w:val="00F509A1"/>
    <w:rsid w:val="00F567F2"/>
    <w:rsid w:val="00F70439"/>
    <w:rsid w:val="00F7241C"/>
    <w:rsid w:val="00F808BB"/>
    <w:rsid w:val="00F84BD3"/>
    <w:rsid w:val="00F851F3"/>
    <w:rsid w:val="00F85D6E"/>
    <w:rsid w:val="00F8644F"/>
    <w:rsid w:val="00F92577"/>
    <w:rsid w:val="00FA68AF"/>
    <w:rsid w:val="00FA6B27"/>
    <w:rsid w:val="00FA7978"/>
    <w:rsid w:val="00FA7B2A"/>
    <w:rsid w:val="00FB0184"/>
    <w:rsid w:val="00FB0D39"/>
    <w:rsid w:val="00FB3258"/>
    <w:rsid w:val="00FC2646"/>
    <w:rsid w:val="00FC2847"/>
    <w:rsid w:val="00FC2BF7"/>
    <w:rsid w:val="00FC66DF"/>
    <w:rsid w:val="00FD2770"/>
    <w:rsid w:val="00FD2920"/>
    <w:rsid w:val="00FD2B5B"/>
    <w:rsid w:val="00FD372E"/>
    <w:rsid w:val="00FE1C1B"/>
    <w:rsid w:val="00FE1D8C"/>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5A20D"/>
  <w15:docId w15:val="{FADD1B9F-6884-4119-AEDB-ADB1EECE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Cha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3A17E2"/>
    <w:rPr>
      <w:rFonts w:ascii="Arial" w:eastAsiaTheme="majorEastAsia" w:hAnsi="Arial" w:cstheme="majorBidi"/>
      <w:b/>
      <w:bCs/>
      <w:sz w:val="20"/>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Glava Znak Znak Znak Znak Char,Glava Znak Znak Znak Znak Znak Char,Glava Znak Znak Znak Char,Glava Znak Znak Znak Znak Znak Znak Znak Znak Znak Znak Znak Znak Znak Zn Znak Char,E-PVO-glava Char,Char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za tekst,Označevanje,List Paragraph2,Colorful List - Accent 1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yperlink">
    <w:name w:val="Hyperlink"/>
    <w:basedOn w:val="DefaultParagraphFont"/>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DefaultParagraphFont"/>
    <w:rsid w:val="00AD45CE"/>
  </w:style>
  <w:style w:type="character" w:styleId="FollowedHyperlink">
    <w:name w:val="FollowedHyperlink"/>
    <w:basedOn w:val="DefaultParagraphFont"/>
    <w:uiPriority w:val="99"/>
    <w:semiHidden/>
    <w:unhideWhenUsed/>
    <w:rsid w:val="00CC08E0"/>
    <w:rPr>
      <w:color w:val="800080" w:themeColor="followedHyperlink"/>
      <w:u w:val="single"/>
    </w:rPr>
  </w:style>
  <w:style w:type="paragraph" w:styleId="FootnoteText">
    <w:name w:val="footnote text"/>
    <w:basedOn w:val="Normal"/>
    <w:link w:val="FootnoteTextChar"/>
    <w:uiPriority w:val="99"/>
    <w:semiHidden/>
    <w:unhideWhenUsed/>
    <w:rsid w:val="00654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E7D"/>
    <w:rPr>
      <w:rFonts w:ascii="Helvetica" w:hAnsi="Helvetica"/>
      <w:sz w:val="20"/>
      <w:szCs w:val="20"/>
    </w:rPr>
  </w:style>
  <w:style w:type="character" w:styleId="FootnoteReference">
    <w:name w:val="footnote reference"/>
    <w:basedOn w:val="DefaultParagraphFont"/>
    <w:uiPriority w:val="99"/>
    <w:semiHidden/>
    <w:unhideWhenUsed/>
    <w:rsid w:val="00654E7D"/>
    <w:rPr>
      <w:vertAlign w:val="superscript"/>
    </w:rPr>
  </w:style>
  <w:style w:type="character" w:styleId="CommentReference">
    <w:name w:val="annotation reference"/>
    <w:basedOn w:val="DefaultParagraphFont"/>
    <w:uiPriority w:val="99"/>
    <w:semiHidden/>
    <w:unhideWhenUsed/>
    <w:rsid w:val="00654E7D"/>
    <w:rPr>
      <w:sz w:val="16"/>
      <w:szCs w:val="16"/>
    </w:rPr>
  </w:style>
  <w:style w:type="paragraph" w:styleId="CommentText">
    <w:name w:val="annotation text"/>
    <w:basedOn w:val="Normal"/>
    <w:link w:val="CommentTextChar"/>
    <w:uiPriority w:val="99"/>
    <w:unhideWhenUsed/>
    <w:rsid w:val="00654E7D"/>
    <w:pPr>
      <w:spacing w:line="240" w:lineRule="auto"/>
    </w:pPr>
    <w:rPr>
      <w:sz w:val="20"/>
      <w:szCs w:val="20"/>
    </w:rPr>
  </w:style>
  <w:style w:type="character" w:customStyle="1" w:styleId="CommentTextChar">
    <w:name w:val="Comment Text Char"/>
    <w:basedOn w:val="DefaultParagraphFont"/>
    <w:link w:val="CommentText"/>
    <w:uiPriority w:val="99"/>
    <w:rsid w:val="00654E7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54E7D"/>
    <w:rPr>
      <w:b/>
      <w:bCs/>
    </w:rPr>
  </w:style>
  <w:style w:type="character" w:customStyle="1" w:styleId="CommentSubjectChar">
    <w:name w:val="Comment Subject Char"/>
    <w:basedOn w:val="CommentTextChar"/>
    <w:link w:val="CommentSubject"/>
    <w:uiPriority w:val="99"/>
    <w:semiHidden/>
    <w:rsid w:val="00654E7D"/>
    <w:rPr>
      <w:rFonts w:ascii="Helvetica" w:hAnsi="Helvetica"/>
      <w:b/>
      <w:bCs/>
      <w:sz w:val="20"/>
      <w:szCs w:val="20"/>
    </w:rPr>
  </w:style>
  <w:style w:type="paragraph" w:styleId="Revision">
    <w:name w:val="Revision"/>
    <w:hidden/>
    <w:uiPriority w:val="99"/>
    <w:semiHidden/>
    <w:rsid w:val="00930983"/>
    <w:pPr>
      <w:spacing w:after="0" w:line="240" w:lineRule="auto"/>
    </w:pPr>
    <w:rPr>
      <w:rFonts w:ascii="Helvetica" w:hAnsi="Helvetica"/>
    </w:rPr>
  </w:style>
  <w:style w:type="paragraph" w:styleId="BodyText">
    <w:name w:val="Body Text"/>
    <w:basedOn w:val="Normal"/>
    <w:link w:val="BodyTextChar"/>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BodyTextChar">
    <w:name w:val="Body Text Char"/>
    <w:basedOn w:val="DefaultParagraphFont"/>
    <w:link w:val="BodyText"/>
    <w:uiPriority w:val="99"/>
    <w:rsid w:val="00453E21"/>
    <w:rPr>
      <w:rFonts w:ascii="Times New Roman" w:eastAsia="Times New Roman" w:hAnsi="Times New Roman" w:cs="Times New Roman"/>
      <w:sz w:val="24"/>
      <w:szCs w:val="20"/>
      <w:lang w:val="en-US" w:eastAsia="sl-SI"/>
    </w:rPr>
  </w:style>
  <w:style w:type="paragraph" w:styleId="TOC1">
    <w:name w:val="toc 1"/>
    <w:basedOn w:val="Normal"/>
    <w:next w:val="Normal"/>
    <w:autoRedefine/>
    <w:uiPriority w:val="39"/>
    <w:unhideWhenUsed/>
    <w:rsid w:val="005B19B0"/>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5B19B0"/>
    <w:pPr>
      <w:spacing w:before="240" w:after="0"/>
    </w:pPr>
    <w:rPr>
      <w:rFonts w:asciiTheme="minorHAnsi" w:hAnsiTheme="minorHAnsi" w:cstheme="minorHAnsi"/>
      <w:b/>
      <w:bCs/>
      <w:sz w:val="20"/>
      <w:szCs w:val="20"/>
    </w:rPr>
  </w:style>
  <w:style w:type="paragraph" w:styleId="TOC3">
    <w:name w:val="toc 3"/>
    <w:basedOn w:val="Normal"/>
    <w:next w:val="Normal"/>
    <w:autoRedefine/>
    <w:uiPriority w:val="39"/>
    <w:unhideWhenUsed/>
    <w:rsid w:val="005B19B0"/>
    <w:pPr>
      <w:spacing w:after="0"/>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5B19B0"/>
    <w:pPr>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5B19B0"/>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5B19B0"/>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5B19B0"/>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5B19B0"/>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5B19B0"/>
    <w:pPr>
      <w:spacing w:after="0"/>
      <w:ind w:left="1540"/>
    </w:pPr>
    <w:rPr>
      <w:rFonts w:asciiTheme="minorHAnsi" w:hAnsiTheme="minorHAnsi" w:cstheme="minorHAnsi"/>
      <w:sz w:val="20"/>
      <w:szCs w:val="20"/>
    </w:rPr>
  </w:style>
  <w:style w:type="paragraph" w:styleId="TOCHeading">
    <w:name w:val="TOC Heading"/>
    <w:basedOn w:val="Heading1"/>
    <w:next w:val="Normal"/>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PlaceholderText">
    <w:name w:val="Placeholder Text"/>
    <w:basedOn w:val="DefaultParagraphFont"/>
    <w:uiPriority w:val="99"/>
    <w:semiHidden/>
    <w:rsid w:val="0033161B"/>
    <w:rPr>
      <w:color w:val="808080"/>
    </w:rPr>
  </w:style>
  <w:style w:type="paragraph" w:styleId="NormalWeb">
    <w:name w:val="Normal (Web)"/>
    <w:basedOn w:val="Normal"/>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Heading3Char">
    <w:name w:val="Heading 3 Char"/>
    <w:basedOn w:val="DefaultParagraphFont"/>
    <w:link w:val="Heading3"/>
    <w:uiPriority w:val="9"/>
    <w:rsid w:val="00233C28"/>
    <w:rPr>
      <w:rFonts w:asciiTheme="majorHAnsi" w:eastAsiaTheme="majorEastAsia" w:hAnsiTheme="majorHAnsi" w:cstheme="majorBidi"/>
      <w:color w:val="243F60" w:themeColor="accent1" w:themeShade="7F"/>
      <w:sz w:val="24"/>
      <w:szCs w:val="24"/>
    </w:rPr>
  </w:style>
  <w:style w:type="paragraph" w:styleId="BlockText">
    <w:name w:val="Block Text"/>
    <w:basedOn w:val="Normal"/>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ormal"/>
    <w:rsid w:val="00233C28"/>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233C28"/>
    <w:rPr>
      <w:rFonts w:ascii="Courier New" w:eastAsia="Times New Roman" w:hAnsi="Courier New" w:cs="Courier New"/>
      <w:color w:val="000000"/>
      <w:sz w:val="18"/>
      <w:szCs w:val="18"/>
      <w:lang w:eastAsia="sl-SI"/>
    </w:rPr>
  </w:style>
  <w:style w:type="paragraph" w:customStyle="1" w:styleId="Style15">
    <w:name w:val="Style15"/>
    <w:basedOn w:val="Normal"/>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ormal"/>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ormal"/>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ListParagraphChar">
    <w:name w:val="List Paragraph Char"/>
    <w:aliases w:val="za tekst Char,Označevanje Char,List Paragraph2 Char,Colorful List - Accent 11 Char"/>
    <w:basedOn w:val="DefaultParagraphFont"/>
    <w:link w:val="ListParagraph"/>
    <w:uiPriority w:val="34"/>
    <w:rsid w:val="006676F7"/>
    <w:rPr>
      <w:rFonts w:ascii="Helvetica" w:hAnsi="Helvetica"/>
    </w:rPr>
  </w:style>
  <w:style w:type="paragraph" w:customStyle="1" w:styleId="Style52">
    <w:name w:val="Style52"/>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Standard">
    <w:name w:val="Standard"/>
    <w:rsid w:val="00AD3438"/>
    <w:pPr>
      <w:suppressAutoHyphens/>
      <w:autoSpaceDN w:val="0"/>
      <w:textAlignment w:val="baseline"/>
    </w:pPr>
    <w:rPr>
      <w:rFonts w:ascii="Helvetica" w:eastAsia="Helvetica" w:hAnsi="Helvetica" w:cs="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86311-0C28-4CDE-9FFD-06ACFCD9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1552</Characters>
  <Application>Microsoft Office Word</Application>
  <DocSecurity>0</DocSecurity>
  <Lines>97</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Martina Magajna</cp:lastModifiedBy>
  <cp:revision>5</cp:revision>
  <cp:lastPrinted>2023-06-01T10:48:00Z</cp:lastPrinted>
  <dcterms:created xsi:type="dcterms:W3CDTF">2026-07-22T09:09:00Z</dcterms:created>
  <dcterms:modified xsi:type="dcterms:W3CDTF">2026-07-22T09:10:00Z</dcterms:modified>
</cp:coreProperties>
</file>